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E74A1" w14:textId="77777777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5D1D3AB9" w14:textId="77777777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bookmarkStart w:id="0" w:name="_Hlk153529218"/>
      <w:r w:rsidR="00BA452B" w:rsidRPr="00D14DB5">
        <w:rPr>
          <w:rFonts w:ascii="Times New Roman" w:hAnsi="Times New Roman"/>
          <w:color w:val="000000"/>
          <w:sz w:val="24"/>
          <w:szCs w:val="24"/>
          <w:lang w:bidi="ru-RU"/>
        </w:rPr>
        <w:t>Теория и практика применения полиграфа в системе Следственного комитета Российской Федерации</w:t>
      </w:r>
      <w:bookmarkEnd w:id="0"/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4562BD53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7805E52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153403E0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785569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15854E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BEA8B1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15A68AA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6E1DD8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F7BCA6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B0F95BA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FEFB3AB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9CCA2AD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A89B4E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FEE6EB1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919558A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0BF375CA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15FA7404" w14:textId="77777777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BA452B" w:rsidRPr="00D14DB5">
        <w:rPr>
          <w:rFonts w:ascii="Times New Roman" w:hAnsi="Times New Roman"/>
          <w:b/>
          <w:color w:val="000000"/>
          <w:sz w:val="24"/>
          <w:szCs w:val="24"/>
          <w:lang w:bidi="ru-RU"/>
        </w:rPr>
        <w:t>ТЕОРИЯ И ПРАКТИКА ПРИМЕНЕНИЯ ПОЛИГРАФА В СИСТЕМЕ СЛЕДСТВЕННОГО КОМИТЕТА РОССИЙСКОЙ ФЕДЕРАЦИИ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444188AE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1256324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32590D15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D57B08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81BF2F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734522AE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3E506073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2C9103B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247E7C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B92CF60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A2A5D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65D9011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E6C82B0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3DE81B7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A2312E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994EC9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A703C47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EC53FAA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00284EBA" w14:textId="77777777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2560F39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36E90CD" w14:textId="7D7A093E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4B206A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13B5C445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3F373C98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57782425"/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69226BBB" w14:textId="77777777" w:rsidTr="00EC5534">
        <w:tc>
          <w:tcPr>
            <w:tcW w:w="644" w:type="dxa"/>
            <w:shd w:val="clear" w:color="auto" w:fill="auto"/>
            <w:vAlign w:val="center"/>
          </w:tcPr>
          <w:p w14:paraId="451C6F88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6EEF85DA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75EEE70A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77000A09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688BE3EF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59B44374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738CAE1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2EB618D" w14:textId="77777777" w:rsidTr="00EC5534">
        <w:tc>
          <w:tcPr>
            <w:tcW w:w="644" w:type="dxa"/>
            <w:shd w:val="clear" w:color="auto" w:fill="auto"/>
          </w:tcPr>
          <w:p w14:paraId="578DFF5E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7D8A9BFA" w14:textId="77777777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498EB610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41A82C99" w14:textId="77777777" w:rsidTr="00EC5534">
        <w:tc>
          <w:tcPr>
            <w:tcW w:w="644" w:type="dxa"/>
            <w:shd w:val="clear" w:color="auto" w:fill="auto"/>
          </w:tcPr>
          <w:p w14:paraId="1B0A1A9E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6DABE24F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7615E968" w14:textId="77777777" w:rsidR="00EC5534" w:rsidRPr="00954CDA" w:rsidRDefault="00501FF4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72986387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6BC3C01F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4FAE5D99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6F4985A1" w14:textId="041DB2A4" w:rsidR="00EC5534" w:rsidRPr="00954CDA" w:rsidRDefault="00D95CB3" w:rsidP="00A96F5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692B2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</w:tr>
      <w:tr w:rsidR="00EC5534" w:rsidRPr="00EC5534" w14:paraId="3B4760C2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5B2F1D90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398E1054" w14:textId="77777777" w:rsidR="00EC5534" w:rsidRPr="006050D2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50D2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6050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1A153964" w14:textId="227826A2" w:rsidR="00EC5534" w:rsidRPr="00954CDA" w:rsidRDefault="00A96F5C" w:rsidP="00692B2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692B2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9FF0EF4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3C57CB7E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0F267286" w14:textId="77777777" w:rsidR="00EC5534" w:rsidRPr="006050D2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0D2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6050D2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510438AC" w14:textId="79604F57" w:rsidR="00EC5534" w:rsidRPr="00954CDA" w:rsidRDefault="00A96F5C" w:rsidP="00692B2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692B2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</w:tbl>
    <w:p w14:paraId="38ED72C5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1"/>
    <w:p w14:paraId="0858B807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4E988A75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4D0480E5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0D1BB97" w14:textId="77777777" w:rsidR="00BA452B" w:rsidRPr="00B36B9C" w:rsidRDefault="00BA452B" w:rsidP="00BA452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  <w:r w:rsidRPr="00B36B9C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Профессиональные компетенции (ПК):</w:t>
      </w:r>
    </w:p>
    <w:p w14:paraId="491666FF" w14:textId="77777777" w:rsidR="00BA452B" w:rsidRDefault="00BA452B" w:rsidP="00BA452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B36B9C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 xml:space="preserve">ПК-1 - </w:t>
      </w:r>
      <w:r w:rsidRPr="00B36B9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кандидатов на службу в следственные органы Следственного комитета Российской Федерации, составлять психол</w:t>
      </w:r>
      <w:r w:rsidR="00314F2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огические заключения</w:t>
      </w:r>
      <w:r w:rsidRPr="00B36B9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7B7A27FD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5D0F92" w14:textId="77777777"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</w:p>
    <w:p w14:paraId="452B14DA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664"/>
        <w:gridCol w:w="3857"/>
        <w:gridCol w:w="2828"/>
      </w:tblGrid>
      <w:tr w:rsidR="00C50046" w14:paraId="16D14D26" w14:textId="77777777" w:rsidTr="00BA452B">
        <w:tc>
          <w:tcPr>
            <w:tcW w:w="2664" w:type="dxa"/>
          </w:tcPr>
          <w:p w14:paraId="20CBCD9B" w14:textId="77777777"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3857" w:type="dxa"/>
          </w:tcPr>
          <w:p w14:paraId="459B880D" w14:textId="77777777"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828" w:type="dxa"/>
            <w:vAlign w:val="center"/>
          </w:tcPr>
          <w:p w14:paraId="7ABF4544" w14:textId="77777777"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BA452B" w14:paraId="6A674A00" w14:textId="77777777" w:rsidTr="00BA452B">
        <w:tc>
          <w:tcPr>
            <w:tcW w:w="2664" w:type="dxa"/>
            <w:vMerge w:val="restart"/>
          </w:tcPr>
          <w:p w14:paraId="76895FA0" w14:textId="77777777" w:rsidR="00BA452B" w:rsidRPr="004B206A" w:rsidRDefault="00BA452B" w:rsidP="00BA452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B206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ПК-1 </w:t>
            </w:r>
          </w:p>
          <w:p w14:paraId="0F267F81" w14:textId="77777777" w:rsidR="00BA452B" w:rsidRPr="004B206A" w:rsidRDefault="00BA452B" w:rsidP="00BA45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20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кандидатов на службу в следственные органы Следственного комитета Российской Федерации, составлять психологические заключения</w:t>
            </w:r>
          </w:p>
        </w:tc>
        <w:tc>
          <w:tcPr>
            <w:tcW w:w="3857" w:type="dxa"/>
          </w:tcPr>
          <w:p w14:paraId="4939F6A8" w14:textId="11852565" w:rsidR="00BA452B" w:rsidRPr="004B206A" w:rsidRDefault="00BA452B" w:rsidP="004B2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4B2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возрастные особенности развития личности, патологию психического развития, психодиагностические методы и методики изучения личности</w:t>
            </w:r>
          </w:p>
        </w:tc>
        <w:tc>
          <w:tcPr>
            <w:tcW w:w="2828" w:type="dxa"/>
            <w:shd w:val="clear" w:color="auto" w:fill="auto"/>
          </w:tcPr>
          <w:p w14:paraId="4FB8641F" w14:textId="77777777" w:rsidR="00BA452B" w:rsidRPr="004B206A" w:rsidRDefault="00BA452B" w:rsidP="00BA452B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4B206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6FE5D1F9" w14:textId="77777777" w:rsidR="00BA452B" w:rsidRPr="004B206A" w:rsidRDefault="00BA452B" w:rsidP="00A720AE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4B206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</w:t>
            </w:r>
            <w:r w:rsidR="00A720AE" w:rsidRPr="004B206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EB5400E" w14:textId="77777777" w:rsidR="00BA452B" w:rsidRPr="004B206A" w:rsidRDefault="00BA452B" w:rsidP="00BA452B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452B" w14:paraId="0D6AA59A" w14:textId="77777777" w:rsidTr="00BA452B">
        <w:tc>
          <w:tcPr>
            <w:tcW w:w="2664" w:type="dxa"/>
            <w:vMerge/>
          </w:tcPr>
          <w:p w14:paraId="178ED7F1" w14:textId="77777777" w:rsidR="00BA452B" w:rsidRPr="004B206A" w:rsidRDefault="00BA452B" w:rsidP="00BA452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7" w:type="dxa"/>
          </w:tcPr>
          <w:p w14:paraId="1721E0AF" w14:textId="6B7197E7" w:rsidR="00BA452B" w:rsidRPr="004B206A" w:rsidRDefault="00BA452B" w:rsidP="004B20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B206A">
              <w:rPr>
                <w:rFonts w:ascii="Times New Roman" w:hAnsi="Times New Roman" w:cs="Times New Roman"/>
                <w:sz w:val="24"/>
                <w:szCs w:val="24"/>
              </w:rPr>
              <w:t>диагностировать психические процессы, свойства, состояния участников уголовного судопроизводства</w:t>
            </w:r>
          </w:p>
        </w:tc>
        <w:tc>
          <w:tcPr>
            <w:tcW w:w="2828" w:type="dxa"/>
            <w:shd w:val="clear" w:color="auto" w:fill="auto"/>
          </w:tcPr>
          <w:p w14:paraId="09B55AD7" w14:textId="77777777" w:rsidR="00BA452B" w:rsidRPr="004B206A" w:rsidRDefault="00BA452B" w:rsidP="00BA452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206A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4B206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BA452B" w14:paraId="47CD3AEF" w14:textId="77777777" w:rsidTr="00BA452B">
        <w:tc>
          <w:tcPr>
            <w:tcW w:w="2664" w:type="dxa"/>
            <w:vMerge/>
          </w:tcPr>
          <w:p w14:paraId="4F5FC0F6" w14:textId="77777777" w:rsidR="00BA452B" w:rsidRPr="004B206A" w:rsidRDefault="00BA452B" w:rsidP="00BA452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7" w:type="dxa"/>
          </w:tcPr>
          <w:p w14:paraId="23133D35" w14:textId="567A3BFA" w:rsidR="00BA452B" w:rsidRPr="004B206A" w:rsidRDefault="00BA452B" w:rsidP="004B20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</w:t>
            </w:r>
            <w:r w:rsidRPr="004B206A">
              <w:rPr>
                <w:rFonts w:ascii="Times New Roman" w:hAnsi="Times New Roman" w:cs="Times New Roman"/>
                <w:sz w:val="24"/>
                <w:szCs w:val="24"/>
              </w:rPr>
              <w:t>навыками составления заключений о выявленных особенностях личности</w:t>
            </w:r>
          </w:p>
        </w:tc>
        <w:tc>
          <w:tcPr>
            <w:tcW w:w="2828" w:type="dxa"/>
            <w:shd w:val="clear" w:color="auto" w:fill="auto"/>
          </w:tcPr>
          <w:p w14:paraId="341FECD3" w14:textId="77777777" w:rsidR="00BA452B" w:rsidRPr="004B206A" w:rsidRDefault="00BA452B" w:rsidP="00BA452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4B20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275ACC53" w14:textId="77777777"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615D5C66" w14:textId="77777777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_Hlk157782470"/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55AEA37F" w14:textId="77777777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C3354D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06E08F9C" w14:textId="77777777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2"/>
    <w:p w14:paraId="6FF215D5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F92C72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53C7521" w14:textId="77777777" w:rsidR="00A16DCF" w:rsidRPr="00314F2A" w:rsidRDefault="008D2188" w:rsidP="00A16DC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>
        <w:tab/>
      </w:r>
      <w:bookmarkStart w:id="3" w:name="_Hlk157782559"/>
      <w:r w:rsidR="00A16DCF" w:rsidRPr="00B33159">
        <w:rPr>
          <w:rFonts w:ascii="Times New Roman" w:eastAsia="Calibri" w:hAnsi="Times New Roman" w:cs="Times New Roman"/>
          <w:b/>
        </w:rPr>
        <w:t xml:space="preserve">СТРУКТУРА ОЦЕНОЧНЫХ МАТЕРИАЛОВ ПО </w:t>
      </w:r>
      <w:r w:rsidR="00A16DCF" w:rsidRPr="00314F2A">
        <w:rPr>
          <w:rFonts w:ascii="Times New Roman" w:eastAsia="Calibri" w:hAnsi="Times New Roman" w:cs="Times New Roman"/>
          <w:b/>
          <w:sz w:val="24"/>
          <w:szCs w:val="24"/>
        </w:rPr>
        <w:t xml:space="preserve">ДИСЦИПЛИНЕ </w:t>
      </w:r>
    </w:p>
    <w:p w14:paraId="6B664A6D" w14:textId="77777777" w:rsidR="00A16DCF" w:rsidRPr="004B206A" w:rsidRDefault="00A16DCF" w:rsidP="00A16DCF">
      <w:pPr>
        <w:jc w:val="center"/>
        <w:rPr>
          <w:rFonts w:ascii="Times New Roman" w:eastAsia="Calibri" w:hAnsi="Times New Roman" w:cs="Times New Roman"/>
          <w:b/>
        </w:rPr>
      </w:pPr>
      <w:r w:rsidRPr="004B206A">
        <w:rPr>
          <w:rFonts w:ascii="Times New Roman" w:eastAsia="Calibri" w:hAnsi="Times New Roman" w:cs="Times New Roman"/>
          <w:b/>
        </w:rPr>
        <w:t>«</w:t>
      </w:r>
      <w:r w:rsidR="00314F2A" w:rsidRPr="004B206A">
        <w:rPr>
          <w:rFonts w:ascii="Times New Roman" w:hAnsi="Times New Roman" w:cs="Times New Roman"/>
          <w:b/>
        </w:rPr>
        <w:t>ТЕОРИЯ И ПРАКТИКА ПРИМЕНЕНИЯ ПОЛИГРАФА В СИСТЕМЕ СЛЕДСТВЕННОГО КОМИТЕТА РОССИЙСКОЙ ФЕДЕРАЦИИ</w:t>
      </w:r>
      <w:r w:rsidRPr="004B206A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4113"/>
        <w:gridCol w:w="680"/>
        <w:gridCol w:w="2693"/>
        <w:gridCol w:w="3828"/>
        <w:gridCol w:w="28"/>
        <w:gridCol w:w="2835"/>
      </w:tblGrid>
      <w:tr w:rsidR="004B206A" w:rsidRPr="00B33159" w14:paraId="4C0A72BE" w14:textId="77777777" w:rsidTr="004B206A">
        <w:trPr>
          <w:trHeight w:val="272"/>
        </w:trPr>
        <w:tc>
          <w:tcPr>
            <w:tcW w:w="560" w:type="dxa"/>
            <w:vMerge w:val="restart"/>
          </w:tcPr>
          <w:p w14:paraId="4E4236D3" w14:textId="77777777" w:rsidR="004B206A" w:rsidRPr="00B33159" w:rsidRDefault="004B206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5D3E26F9" w14:textId="77777777" w:rsidR="004B206A" w:rsidRPr="00B33159" w:rsidRDefault="004B206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4113" w:type="dxa"/>
            <w:vMerge w:val="restart"/>
          </w:tcPr>
          <w:p w14:paraId="346A14FF" w14:textId="77777777" w:rsidR="004B206A" w:rsidRPr="00B33159" w:rsidRDefault="004B206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680" w:type="dxa"/>
            <w:vMerge w:val="restart"/>
            <w:textDirection w:val="btLr"/>
            <w:vAlign w:val="center"/>
          </w:tcPr>
          <w:p w14:paraId="64B43BBF" w14:textId="77777777" w:rsidR="004B206A" w:rsidRPr="00B33159" w:rsidRDefault="004B206A" w:rsidP="00A16DCF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84" w:type="dxa"/>
            <w:gridSpan w:val="4"/>
          </w:tcPr>
          <w:p w14:paraId="716508AB" w14:textId="75640566" w:rsidR="004B206A" w:rsidRPr="004B206A" w:rsidRDefault="004B206A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A16DCF" w:rsidRPr="00B33159" w14:paraId="705BA698" w14:textId="77777777" w:rsidTr="004B206A">
        <w:tc>
          <w:tcPr>
            <w:tcW w:w="560" w:type="dxa"/>
            <w:vMerge/>
          </w:tcPr>
          <w:p w14:paraId="6FCADED9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54D40F63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665F19CF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</w:tcPr>
          <w:p w14:paraId="696E1A06" w14:textId="77777777" w:rsidR="00A16DCF" w:rsidRPr="004B206A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828" w:type="dxa"/>
          </w:tcPr>
          <w:p w14:paraId="3FE953BD" w14:textId="77777777" w:rsidR="00A16DCF" w:rsidRPr="004B206A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63" w:type="dxa"/>
            <w:gridSpan w:val="2"/>
          </w:tcPr>
          <w:p w14:paraId="753E414A" w14:textId="77777777" w:rsidR="00A16DCF" w:rsidRPr="004B206A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A16DCF" w:rsidRPr="00B33159" w14:paraId="510766D9" w14:textId="77777777" w:rsidTr="004B206A">
        <w:trPr>
          <w:trHeight w:val="269"/>
        </w:trPr>
        <w:tc>
          <w:tcPr>
            <w:tcW w:w="560" w:type="dxa"/>
            <w:vMerge/>
          </w:tcPr>
          <w:p w14:paraId="07131905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02B39BC7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3F6BD54B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</w:tcPr>
          <w:p w14:paraId="26E27A56" w14:textId="77777777" w:rsidR="00A16DCF" w:rsidRPr="004B206A" w:rsidRDefault="00E11C1B" w:rsidP="004B206A">
            <w:pPr>
              <w:tabs>
                <w:tab w:val="left" w:pos="175"/>
              </w:tabs>
              <w:ind w:left="34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B20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основные требования, предъявляемые к психодиагностическим и </w:t>
            </w:r>
            <w:proofErr w:type="spellStart"/>
            <w:r w:rsidRPr="004B20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полиграфным</w:t>
            </w:r>
            <w:proofErr w:type="spellEnd"/>
            <w:r w:rsidRPr="004B20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методикам, используемым в деятельности психолога СК</w:t>
            </w:r>
          </w:p>
        </w:tc>
        <w:tc>
          <w:tcPr>
            <w:tcW w:w="3856" w:type="dxa"/>
            <w:gridSpan w:val="2"/>
          </w:tcPr>
          <w:p w14:paraId="597C08C9" w14:textId="77777777" w:rsidR="00E11C1B" w:rsidRPr="004B206A" w:rsidRDefault="00E11C1B" w:rsidP="004B206A">
            <w:pPr>
              <w:numPr>
                <w:ilvl w:val="0"/>
                <w:numId w:val="9"/>
              </w:numPr>
              <w:tabs>
                <w:tab w:val="left" w:pos="183"/>
              </w:tabs>
              <w:ind w:left="205" w:hanging="2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06A">
              <w:rPr>
                <w:rFonts w:ascii="Times New Roman" w:hAnsi="Times New Roman" w:cs="Times New Roman"/>
                <w:sz w:val="20"/>
                <w:szCs w:val="20"/>
              </w:rPr>
              <w:t>отбирать, планировать и применять методы исследования и психодиагностические методики для осуществления профессионального психологического отбора, оценки профессиональной пригодности, адекватные целям, ситуации и контингенту респондентов;</w:t>
            </w:r>
          </w:p>
          <w:p w14:paraId="0669F52B" w14:textId="05B82884" w:rsidR="00A16DCF" w:rsidRPr="004B206A" w:rsidRDefault="00E11C1B" w:rsidP="004B206A">
            <w:pPr>
              <w:numPr>
                <w:ilvl w:val="0"/>
                <w:numId w:val="9"/>
              </w:numPr>
              <w:tabs>
                <w:tab w:val="left" w:pos="183"/>
              </w:tabs>
              <w:ind w:left="205" w:hanging="205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B206A">
              <w:rPr>
                <w:rFonts w:ascii="Times New Roman" w:hAnsi="Times New Roman" w:cs="Times New Roman"/>
                <w:sz w:val="20"/>
                <w:szCs w:val="20"/>
              </w:rPr>
              <w:t>планировать, организовывать и проводить  специальные психофизиологические исследования с применением полиграфа личного состава органа, организации</w:t>
            </w:r>
          </w:p>
        </w:tc>
        <w:tc>
          <w:tcPr>
            <w:tcW w:w="2835" w:type="dxa"/>
          </w:tcPr>
          <w:p w14:paraId="29EF268C" w14:textId="77777777" w:rsidR="00E11C1B" w:rsidRPr="004B206A" w:rsidRDefault="00E11C1B" w:rsidP="004B206A">
            <w:pPr>
              <w:numPr>
                <w:ilvl w:val="0"/>
                <w:numId w:val="10"/>
              </w:numPr>
              <w:tabs>
                <w:tab w:val="left" w:pos="155"/>
              </w:tabs>
              <w:ind w:left="177" w:hanging="1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06A">
              <w:rPr>
                <w:rFonts w:ascii="Times New Roman" w:hAnsi="Times New Roman" w:cs="Times New Roman"/>
                <w:sz w:val="20"/>
                <w:szCs w:val="20"/>
              </w:rPr>
              <w:t>способностью организовывать и проводить психофизиологическое исследование личного состава с применением полиграфа;</w:t>
            </w:r>
          </w:p>
          <w:p w14:paraId="56A69DFA" w14:textId="161938E7" w:rsidR="00A16DCF" w:rsidRPr="004B206A" w:rsidRDefault="00E11C1B" w:rsidP="004B206A">
            <w:pPr>
              <w:numPr>
                <w:ilvl w:val="0"/>
                <w:numId w:val="10"/>
              </w:numPr>
              <w:tabs>
                <w:tab w:val="left" w:pos="155"/>
              </w:tabs>
              <w:ind w:left="177" w:hanging="17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B206A">
              <w:rPr>
                <w:rFonts w:ascii="Times New Roman" w:hAnsi="Times New Roman" w:cs="Times New Roman"/>
                <w:sz w:val="20"/>
                <w:szCs w:val="20"/>
              </w:rPr>
              <w:t>способностью оформления развернутого структурированного психологического заключения и дачи рекомендаций соответствующим лицам</w:t>
            </w:r>
          </w:p>
        </w:tc>
      </w:tr>
      <w:tr w:rsidR="00A720AE" w:rsidRPr="00B33159" w14:paraId="79EFBC20" w14:textId="77777777" w:rsidTr="004B206A">
        <w:trPr>
          <w:trHeight w:val="455"/>
        </w:trPr>
        <w:tc>
          <w:tcPr>
            <w:tcW w:w="560" w:type="dxa"/>
            <w:vMerge/>
          </w:tcPr>
          <w:p w14:paraId="2401634F" w14:textId="77777777" w:rsidR="00A720AE" w:rsidRPr="00B33159" w:rsidRDefault="00A720AE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644B8452" w14:textId="77777777" w:rsidR="00A720AE" w:rsidRPr="00B33159" w:rsidRDefault="00A720AE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40202797" w14:textId="77777777" w:rsidR="00A720AE" w:rsidRPr="00B33159" w:rsidRDefault="00A720AE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</w:tcPr>
          <w:p w14:paraId="2C9B919D" w14:textId="77777777" w:rsidR="00A720AE" w:rsidRPr="004B206A" w:rsidRDefault="00A720AE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</w:t>
            </w:r>
          </w:p>
          <w:p w14:paraId="672E11FE" w14:textId="77777777" w:rsidR="00A720AE" w:rsidRPr="004B206A" w:rsidRDefault="00A720AE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закрытого типа</w:t>
            </w:r>
          </w:p>
        </w:tc>
        <w:tc>
          <w:tcPr>
            <w:tcW w:w="3856" w:type="dxa"/>
            <w:gridSpan w:val="2"/>
          </w:tcPr>
          <w:p w14:paraId="0BBE1121" w14:textId="77777777" w:rsidR="004B206A" w:rsidRDefault="00A720AE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задания </w:t>
            </w:r>
          </w:p>
          <w:p w14:paraId="6D7534EE" w14:textId="5FFD193D" w:rsidR="00A720AE" w:rsidRPr="004B206A" w:rsidRDefault="00A720AE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открытого типа</w:t>
            </w:r>
          </w:p>
        </w:tc>
        <w:tc>
          <w:tcPr>
            <w:tcW w:w="2835" w:type="dxa"/>
          </w:tcPr>
          <w:p w14:paraId="447C91BC" w14:textId="77777777" w:rsidR="00A720AE" w:rsidRPr="004B206A" w:rsidRDefault="00A720AE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E11C1B" w:rsidRPr="00B33159" w14:paraId="4628183B" w14:textId="77777777" w:rsidTr="004B206A">
        <w:trPr>
          <w:cantSplit/>
          <w:trHeight w:val="525"/>
        </w:trPr>
        <w:tc>
          <w:tcPr>
            <w:tcW w:w="560" w:type="dxa"/>
            <w:vMerge/>
          </w:tcPr>
          <w:p w14:paraId="7D1107DD" w14:textId="77777777" w:rsidR="00E11C1B" w:rsidRPr="00B33159" w:rsidRDefault="00E11C1B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1167AD63" w14:textId="77777777" w:rsidR="00E11C1B" w:rsidRPr="00B33159" w:rsidRDefault="00E11C1B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51736B6E" w14:textId="77777777" w:rsidR="00E11C1B" w:rsidRPr="00B33159" w:rsidRDefault="00E11C1B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vAlign w:val="center"/>
          </w:tcPr>
          <w:p w14:paraId="53ED4B34" w14:textId="77777777" w:rsidR="00E11C1B" w:rsidRPr="004B206A" w:rsidRDefault="00E11C1B" w:rsidP="004B206A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06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одного правильного варианта ответа</w:t>
            </w:r>
          </w:p>
        </w:tc>
        <w:tc>
          <w:tcPr>
            <w:tcW w:w="3856" w:type="dxa"/>
            <w:gridSpan w:val="2"/>
            <w:vAlign w:val="center"/>
          </w:tcPr>
          <w:p w14:paraId="516AE77A" w14:textId="4B507E7C" w:rsidR="00E11C1B" w:rsidRPr="004B206A" w:rsidRDefault="004B206A" w:rsidP="004B206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д</w:t>
            </w:r>
            <w:r w:rsidR="00E11C1B" w:rsidRPr="004B206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ополнение к контексту / ввод правильного ответа</w:t>
            </w:r>
          </w:p>
        </w:tc>
        <w:tc>
          <w:tcPr>
            <w:tcW w:w="2835" w:type="dxa"/>
            <w:vAlign w:val="center"/>
          </w:tcPr>
          <w:p w14:paraId="0D3F0824" w14:textId="77777777" w:rsidR="00E11C1B" w:rsidRPr="004B206A" w:rsidRDefault="00E11C1B" w:rsidP="004B206A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06A">
              <w:rPr>
                <w:rFonts w:ascii="Times New Roman" w:eastAsia="Calibri" w:hAnsi="Times New Roman" w:cs="Times New Roman"/>
                <w:sz w:val="24"/>
                <w:szCs w:val="24"/>
              </w:rPr>
              <w:t>Задания с развернутым ответом</w:t>
            </w:r>
          </w:p>
        </w:tc>
      </w:tr>
      <w:tr w:rsidR="00E11C1B" w:rsidRPr="00B33159" w14:paraId="702BBA21" w14:textId="77777777" w:rsidTr="004B206A">
        <w:trPr>
          <w:cantSplit/>
          <w:trHeight w:val="70"/>
        </w:trPr>
        <w:tc>
          <w:tcPr>
            <w:tcW w:w="560" w:type="dxa"/>
          </w:tcPr>
          <w:p w14:paraId="0B367065" w14:textId="77777777" w:rsidR="00E11C1B" w:rsidRPr="00B33159" w:rsidRDefault="00E11C1B" w:rsidP="001038DF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  <w:vAlign w:val="center"/>
          </w:tcPr>
          <w:p w14:paraId="428287D1" w14:textId="77777777" w:rsidR="00E11C1B" w:rsidRPr="00314F2A" w:rsidRDefault="00E11C1B" w:rsidP="00314F2A">
            <w:pPr>
              <w:jc w:val="both"/>
              <w:rPr>
                <w:rFonts w:ascii="Times New Roman" w:hAnsi="Times New Roman" w:cs="Times New Roman"/>
              </w:rPr>
            </w:pPr>
            <w:r w:rsidRPr="00314F2A">
              <w:rPr>
                <w:rFonts w:ascii="Times New Roman" w:hAnsi="Times New Roman" w:cs="Times New Roman"/>
              </w:rPr>
              <w:t>История и теоретические основы использования полиграфных устройств в деятельности СК</w:t>
            </w:r>
          </w:p>
        </w:tc>
        <w:tc>
          <w:tcPr>
            <w:tcW w:w="680" w:type="dxa"/>
          </w:tcPr>
          <w:p w14:paraId="24A12E73" w14:textId="77777777" w:rsidR="00E11C1B" w:rsidRPr="009C4ECA" w:rsidRDefault="00E11C1B" w:rsidP="00314F2A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</w:tcPr>
          <w:p w14:paraId="567FBD3B" w14:textId="5FAA8520" w:rsidR="00E11C1B" w:rsidRPr="004B206A" w:rsidRDefault="00124334" w:rsidP="009C4ECA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1.1</w:t>
            </w:r>
          </w:p>
          <w:p w14:paraId="7D8B56E6" w14:textId="2733CDFA" w:rsidR="00E11C1B" w:rsidRPr="004B206A" w:rsidRDefault="00124334" w:rsidP="009C4ECA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1.2</w:t>
            </w:r>
          </w:p>
          <w:p w14:paraId="6591A6EB" w14:textId="77777777" w:rsidR="00E11C1B" w:rsidRPr="004B206A" w:rsidRDefault="00E11C1B" w:rsidP="009C4EC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6" w:type="dxa"/>
            <w:gridSpan w:val="2"/>
          </w:tcPr>
          <w:p w14:paraId="1FBD7ED5" w14:textId="77777777" w:rsidR="00E11C1B" w:rsidRPr="004B206A" w:rsidRDefault="00E11C1B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3B775B7" w14:textId="77777777" w:rsidR="00E11C1B" w:rsidRPr="004B206A" w:rsidRDefault="00E11C1B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1C1B" w:rsidRPr="00B33159" w14:paraId="598DD2E2" w14:textId="77777777" w:rsidTr="004B206A">
        <w:trPr>
          <w:cantSplit/>
          <w:trHeight w:val="163"/>
        </w:trPr>
        <w:tc>
          <w:tcPr>
            <w:tcW w:w="560" w:type="dxa"/>
          </w:tcPr>
          <w:p w14:paraId="58907D39" w14:textId="77777777" w:rsidR="00E11C1B" w:rsidRPr="00B33159" w:rsidRDefault="00E11C1B" w:rsidP="001038DF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3" w:type="dxa"/>
            <w:shd w:val="clear" w:color="auto" w:fill="auto"/>
            <w:vAlign w:val="center"/>
          </w:tcPr>
          <w:p w14:paraId="3A20C9A7" w14:textId="77777777" w:rsidR="00E11C1B" w:rsidRPr="00314F2A" w:rsidRDefault="00E11C1B" w:rsidP="00314F2A">
            <w:pPr>
              <w:jc w:val="both"/>
              <w:rPr>
                <w:rFonts w:ascii="Times New Roman" w:hAnsi="Times New Roman" w:cs="Times New Roman"/>
                <w:kern w:val="24"/>
              </w:rPr>
            </w:pPr>
            <w:r w:rsidRPr="00314F2A">
              <w:rPr>
                <w:rFonts w:ascii="Times New Roman" w:hAnsi="Times New Roman" w:cs="Times New Roman"/>
                <w:kern w:val="24"/>
              </w:rPr>
              <w:t>Психофизиологические особенности проведения опросов с использованием полиграфных устройств в деятельности СК</w:t>
            </w:r>
          </w:p>
        </w:tc>
        <w:tc>
          <w:tcPr>
            <w:tcW w:w="680" w:type="dxa"/>
          </w:tcPr>
          <w:p w14:paraId="16E4CC42" w14:textId="77777777" w:rsidR="00E11C1B" w:rsidRPr="00B33159" w:rsidRDefault="00E11C1B" w:rsidP="009C4EC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</w:tcPr>
          <w:p w14:paraId="470AC4D0" w14:textId="77777777" w:rsidR="004B206A" w:rsidRDefault="00E11C1B" w:rsidP="004B206A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4B206A">
              <w:rPr>
                <w:rFonts w:ascii="Times New Roman" w:eastAsia="+mn-ea" w:hAnsi="Times New Roman" w:cs="Times New Roman"/>
                <w:sz w:val="24"/>
                <w:szCs w:val="24"/>
              </w:rPr>
              <w:t>2.1</w:t>
            </w:r>
          </w:p>
          <w:p w14:paraId="684A54CA" w14:textId="5562B6C7" w:rsidR="00E11C1B" w:rsidRPr="004B206A" w:rsidRDefault="00E11C1B" w:rsidP="004B206A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4B206A">
              <w:rPr>
                <w:rFonts w:ascii="Times New Roman" w:eastAsia="+mn-ea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56" w:type="dxa"/>
            <w:gridSpan w:val="2"/>
          </w:tcPr>
          <w:p w14:paraId="06A3B2D0" w14:textId="77777777" w:rsidR="00E11C1B" w:rsidRPr="004B206A" w:rsidRDefault="00E11C1B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10F787A" w14:textId="77777777" w:rsidR="00E11C1B" w:rsidRPr="004B206A" w:rsidRDefault="00E11C1B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1C1B" w:rsidRPr="00B33159" w14:paraId="11A04F28" w14:textId="77777777" w:rsidTr="004B206A">
        <w:trPr>
          <w:cantSplit/>
          <w:trHeight w:val="163"/>
        </w:trPr>
        <w:tc>
          <w:tcPr>
            <w:tcW w:w="560" w:type="dxa"/>
          </w:tcPr>
          <w:p w14:paraId="30E01DE4" w14:textId="77777777" w:rsidR="00E11C1B" w:rsidRPr="00B33159" w:rsidRDefault="00E11C1B" w:rsidP="001038DF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3" w:type="dxa"/>
            <w:shd w:val="clear" w:color="auto" w:fill="auto"/>
            <w:vAlign w:val="center"/>
          </w:tcPr>
          <w:p w14:paraId="20E77BFC" w14:textId="77777777" w:rsidR="00E11C1B" w:rsidRPr="00314F2A" w:rsidRDefault="00E11C1B" w:rsidP="004B206A">
            <w:pPr>
              <w:jc w:val="both"/>
              <w:rPr>
                <w:rFonts w:ascii="Times New Roman" w:hAnsi="Times New Roman" w:cs="Times New Roman"/>
                <w:kern w:val="24"/>
              </w:rPr>
            </w:pPr>
            <w:r w:rsidRPr="00314F2A">
              <w:rPr>
                <w:rFonts w:ascii="Times New Roman" w:hAnsi="Times New Roman" w:cs="Times New Roman"/>
                <w:kern w:val="24"/>
              </w:rPr>
              <w:t>Принципы составления заданий психодиагностической методики. Валидность, надежность и достоверность психодиагностических методик</w:t>
            </w:r>
          </w:p>
        </w:tc>
        <w:tc>
          <w:tcPr>
            <w:tcW w:w="680" w:type="dxa"/>
          </w:tcPr>
          <w:p w14:paraId="6B8C4950" w14:textId="77777777" w:rsidR="00E11C1B" w:rsidRPr="009C4ECA" w:rsidRDefault="00E11C1B" w:rsidP="00314F2A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</w:tcPr>
          <w:p w14:paraId="7FE568EF" w14:textId="081ACF49" w:rsidR="00E11C1B" w:rsidRPr="004B206A" w:rsidRDefault="00F44255" w:rsidP="009C4ECA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3.1</w:t>
            </w:r>
          </w:p>
          <w:p w14:paraId="1EF7A82A" w14:textId="5070ABF7" w:rsidR="00E11C1B" w:rsidRPr="004B206A" w:rsidRDefault="00F44255" w:rsidP="009C4ECA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3.2</w:t>
            </w:r>
          </w:p>
          <w:p w14:paraId="1DFB192B" w14:textId="77777777" w:rsidR="00E11C1B" w:rsidRPr="004B206A" w:rsidRDefault="00E11C1B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6" w:type="dxa"/>
            <w:gridSpan w:val="2"/>
          </w:tcPr>
          <w:p w14:paraId="45014C28" w14:textId="77777777" w:rsidR="00E11C1B" w:rsidRPr="004B206A" w:rsidRDefault="00E11C1B" w:rsidP="009C4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DD36396" w14:textId="4A997FCA" w:rsidR="00E11C1B" w:rsidRPr="004B206A" w:rsidRDefault="00E11C1B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1C1B" w:rsidRPr="00B33159" w14:paraId="7EF50974" w14:textId="77777777" w:rsidTr="004B206A">
        <w:trPr>
          <w:cantSplit/>
          <w:trHeight w:val="163"/>
        </w:trPr>
        <w:tc>
          <w:tcPr>
            <w:tcW w:w="560" w:type="dxa"/>
          </w:tcPr>
          <w:p w14:paraId="4E0966F4" w14:textId="77777777" w:rsidR="00E11C1B" w:rsidRPr="00B33159" w:rsidRDefault="00E11C1B" w:rsidP="001038DF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14:paraId="59BF8C09" w14:textId="77777777" w:rsidR="00E11C1B" w:rsidRPr="00314F2A" w:rsidRDefault="00E11C1B" w:rsidP="004B206A">
            <w:pPr>
              <w:jc w:val="both"/>
              <w:rPr>
                <w:rFonts w:ascii="Times New Roman" w:hAnsi="Times New Roman" w:cs="Times New Roman"/>
                <w:kern w:val="24"/>
              </w:rPr>
            </w:pPr>
            <w:r w:rsidRPr="00314F2A">
              <w:rPr>
                <w:rFonts w:ascii="Times New Roman" w:hAnsi="Times New Roman" w:cs="Times New Roman"/>
              </w:rPr>
              <w:t>Особенности использования полиграфных устройств при кадровых проверках и сопровождении деятельности сотрудников СК</w:t>
            </w:r>
          </w:p>
        </w:tc>
        <w:tc>
          <w:tcPr>
            <w:tcW w:w="680" w:type="dxa"/>
          </w:tcPr>
          <w:p w14:paraId="246C169A" w14:textId="77777777" w:rsidR="00E11C1B" w:rsidRPr="00B33159" w:rsidRDefault="00E11C1B" w:rsidP="00314F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</w:tcPr>
          <w:p w14:paraId="61ABE9E9" w14:textId="0FFC08B6" w:rsidR="00E11C1B" w:rsidRPr="004B206A" w:rsidRDefault="00F44255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856" w:type="dxa"/>
            <w:gridSpan w:val="2"/>
          </w:tcPr>
          <w:p w14:paraId="1B3972ED" w14:textId="77777777" w:rsidR="00E11C1B" w:rsidRPr="004B206A" w:rsidRDefault="00E11C1B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FABB6D" w14:textId="7DFB8521" w:rsidR="00E11C1B" w:rsidRPr="004B206A" w:rsidRDefault="00E11C1B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1C1B" w:rsidRPr="00B33159" w14:paraId="08179FF1" w14:textId="77777777" w:rsidTr="004B206A">
        <w:trPr>
          <w:cantSplit/>
          <w:trHeight w:val="163"/>
        </w:trPr>
        <w:tc>
          <w:tcPr>
            <w:tcW w:w="560" w:type="dxa"/>
          </w:tcPr>
          <w:p w14:paraId="1978A493" w14:textId="77777777" w:rsidR="00E11C1B" w:rsidRPr="00B33159" w:rsidRDefault="00E11C1B" w:rsidP="001038DF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14:paraId="444E5193" w14:textId="77777777" w:rsidR="00E11C1B" w:rsidRPr="00314F2A" w:rsidRDefault="00E11C1B" w:rsidP="004B206A">
            <w:pPr>
              <w:jc w:val="both"/>
              <w:rPr>
                <w:rFonts w:ascii="Times New Roman" w:hAnsi="Times New Roman" w:cs="Times New Roman"/>
              </w:rPr>
            </w:pPr>
            <w:r w:rsidRPr="00314F2A">
              <w:rPr>
                <w:rFonts w:ascii="Times New Roman" w:hAnsi="Times New Roman" w:cs="Times New Roman"/>
              </w:rPr>
              <w:t>Прикладные аспекты использования полиграфных устройств при раскрытии преступлений</w:t>
            </w:r>
          </w:p>
        </w:tc>
        <w:tc>
          <w:tcPr>
            <w:tcW w:w="680" w:type="dxa"/>
          </w:tcPr>
          <w:p w14:paraId="0B9C5AC2" w14:textId="77777777" w:rsidR="00E11C1B" w:rsidRPr="009C4ECA" w:rsidRDefault="00E11C1B" w:rsidP="00314F2A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</w:tcPr>
          <w:p w14:paraId="08527C9A" w14:textId="3BF17911" w:rsidR="00E11C1B" w:rsidRPr="004B206A" w:rsidRDefault="00F44255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856" w:type="dxa"/>
            <w:gridSpan w:val="2"/>
          </w:tcPr>
          <w:p w14:paraId="5F82D54B" w14:textId="77777777" w:rsidR="00E11C1B" w:rsidRPr="004B206A" w:rsidRDefault="00E11C1B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93D84AC" w14:textId="77777777" w:rsidR="00E11C1B" w:rsidRPr="004B206A" w:rsidRDefault="00E11C1B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1C1B" w:rsidRPr="00B33159" w14:paraId="481F3749" w14:textId="77777777" w:rsidTr="004B206A">
        <w:trPr>
          <w:cantSplit/>
          <w:trHeight w:val="163"/>
        </w:trPr>
        <w:tc>
          <w:tcPr>
            <w:tcW w:w="560" w:type="dxa"/>
          </w:tcPr>
          <w:p w14:paraId="0D5F91C8" w14:textId="77777777" w:rsidR="00E11C1B" w:rsidRPr="00B33159" w:rsidRDefault="00E11C1B" w:rsidP="001038DF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113" w:type="dxa"/>
            <w:shd w:val="clear" w:color="auto" w:fill="auto"/>
          </w:tcPr>
          <w:p w14:paraId="26686619" w14:textId="77777777" w:rsidR="00E11C1B" w:rsidRPr="00314F2A" w:rsidRDefault="00E11C1B" w:rsidP="004B206A">
            <w:pPr>
              <w:jc w:val="both"/>
              <w:rPr>
                <w:rFonts w:ascii="Times New Roman" w:hAnsi="Times New Roman" w:cs="Times New Roman"/>
              </w:rPr>
            </w:pPr>
            <w:r w:rsidRPr="00314F2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Психологические тесты как основа проведения опроса с использованием полиграфных устройств в деятельности СК</w:t>
            </w:r>
          </w:p>
        </w:tc>
        <w:tc>
          <w:tcPr>
            <w:tcW w:w="680" w:type="dxa"/>
          </w:tcPr>
          <w:p w14:paraId="0E2188A7" w14:textId="77777777" w:rsidR="00E11C1B" w:rsidRPr="00B33159" w:rsidRDefault="00E11C1B" w:rsidP="00314F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</w:tcPr>
          <w:p w14:paraId="378431A8" w14:textId="77777777" w:rsidR="00E11C1B" w:rsidRPr="004B206A" w:rsidRDefault="00E11C1B" w:rsidP="009C4ECA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4B206A">
              <w:rPr>
                <w:rFonts w:ascii="Times New Roman" w:eastAsia="+mn-ea" w:hAnsi="Times New Roman" w:cs="Times New Roman"/>
                <w:sz w:val="24"/>
                <w:szCs w:val="24"/>
              </w:rPr>
              <w:t>6.1</w:t>
            </w:r>
          </w:p>
          <w:p w14:paraId="6571BC57" w14:textId="77777777" w:rsidR="00E11C1B" w:rsidRPr="004B206A" w:rsidRDefault="00E11C1B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4B206A">
              <w:rPr>
                <w:rFonts w:ascii="Times New Roman" w:eastAsia="+mn-ea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856" w:type="dxa"/>
            <w:gridSpan w:val="2"/>
          </w:tcPr>
          <w:p w14:paraId="57534C4A" w14:textId="77777777" w:rsidR="00E11C1B" w:rsidRPr="004B206A" w:rsidRDefault="00E11C1B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1A2A84C" w14:textId="77777777" w:rsidR="00E11C1B" w:rsidRPr="004B206A" w:rsidRDefault="00E11C1B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1C1B" w:rsidRPr="00B33159" w14:paraId="2A8D6FD9" w14:textId="77777777" w:rsidTr="004B206A">
        <w:trPr>
          <w:cantSplit/>
          <w:trHeight w:val="163"/>
        </w:trPr>
        <w:tc>
          <w:tcPr>
            <w:tcW w:w="560" w:type="dxa"/>
          </w:tcPr>
          <w:p w14:paraId="7098D6E4" w14:textId="77777777" w:rsidR="00E11C1B" w:rsidRPr="00B33159" w:rsidRDefault="00E11C1B" w:rsidP="00A720AE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14:paraId="3278CDD5" w14:textId="77777777" w:rsidR="00E11C1B" w:rsidRPr="00314F2A" w:rsidRDefault="00E11C1B" w:rsidP="004B206A">
            <w:pPr>
              <w:jc w:val="both"/>
              <w:rPr>
                <w:rFonts w:ascii="Times New Roman" w:hAnsi="Times New Roman" w:cs="Times New Roman"/>
              </w:rPr>
            </w:pPr>
            <w:r w:rsidRPr="00314F2A">
              <w:rPr>
                <w:rFonts w:ascii="Times New Roman" w:eastAsia="Times New Roman" w:hAnsi="Times New Roman" w:cs="Times New Roman"/>
                <w:lang w:eastAsia="ru-RU"/>
              </w:rPr>
              <w:t xml:space="preserve">Общие принципы оценки </w:t>
            </w:r>
            <w:proofErr w:type="spellStart"/>
            <w:r w:rsidRPr="00314F2A">
              <w:rPr>
                <w:rFonts w:ascii="Times New Roman" w:eastAsia="Times New Roman" w:hAnsi="Times New Roman" w:cs="Times New Roman"/>
                <w:lang w:eastAsia="ru-RU"/>
              </w:rPr>
              <w:t>полиграмм</w:t>
            </w:r>
            <w:proofErr w:type="spellEnd"/>
          </w:p>
        </w:tc>
        <w:tc>
          <w:tcPr>
            <w:tcW w:w="680" w:type="dxa"/>
          </w:tcPr>
          <w:p w14:paraId="5F7D3886" w14:textId="77777777" w:rsidR="00E11C1B" w:rsidRPr="009C4ECA" w:rsidRDefault="00E11C1B" w:rsidP="00A720AE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</w:tcPr>
          <w:p w14:paraId="61EE45D8" w14:textId="43A23577" w:rsidR="00E11C1B" w:rsidRPr="004B206A" w:rsidRDefault="00E11C1B" w:rsidP="00A720AE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4B206A">
              <w:rPr>
                <w:rFonts w:ascii="Times New Roman" w:eastAsia="+mn-ea" w:hAnsi="Times New Roman" w:cs="Times New Roman"/>
                <w:sz w:val="24"/>
                <w:szCs w:val="24"/>
              </w:rPr>
              <w:t>7.</w:t>
            </w:r>
            <w:r w:rsidR="00F44255">
              <w:rPr>
                <w:rFonts w:ascii="Times New Roman" w:eastAsia="+mn-ea" w:hAnsi="Times New Roman" w:cs="Times New Roman"/>
                <w:sz w:val="24"/>
                <w:szCs w:val="24"/>
              </w:rPr>
              <w:t>1</w:t>
            </w:r>
          </w:p>
          <w:p w14:paraId="0CFA4F28" w14:textId="77777777" w:rsidR="00E11C1B" w:rsidRPr="004B206A" w:rsidRDefault="00E11C1B" w:rsidP="00A720A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6" w:type="dxa"/>
            <w:gridSpan w:val="2"/>
          </w:tcPr>
          <w:p w14:paraId="34F6242A" w14:textId="77777777" w:rsidR="00F44255" w:rsidRDefault="00F44255" w:rsidP="00F4425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7.2</w:t>
            </w:r>
          </w:p>
          <w:p w14:paraId="5ECB6993" w14:textId="77777777" w:rsidR="00E11C1B" w:rsidRDefault="00F44255" w:rsidP="00F4425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7.3</w:t>
            </w:r>
          </w:p>
          <w:p w14:paraId="24DCB260" w14:textId="24B3563A" w:rsidR="00F44255" w:rsidRPr="004B206A" w:rsidRDefault="00F44255" w:rsidP="00F4425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835" w:type="dxa"/>
          </w:tcPr>
          <w:p w14:paraId="41B3D209" w14:textId="0EDBA948" w:rsidR="00E11C1B" w:rsidRPr="004B206A" w:rsidRDefault="00F44255" w:rsidP="00A720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</w:tc>
      </w:tr>
      <w:tr w:rsidR="00E11C1B" w:rsidRPr="00B33159" w14:paraId="25508551" w14:textId="77777777" w:rsidTr="004B206A">
        <w:trPr>
          <w:cantSplit/>
          <w:trHeight w:val="163"/>
        </w:trPr>
        <w:tc>
          <w:tcPr>
            <w:tcW w:w="560" w:type="dxa"/>
          </w:tcPr>
          <w:p w14:paraId="0F08A3BD" w14:textId="77777777" w:rsidR="00E11C1B" w:rsidRPr="00B33159" w:rsidRDefault="00E11C1B" w:rsidP="00A720AE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14:paraId="597E3D36" w14:textId="77777777" w:rsidR="00E11C1B" w:rsidRPr="00314F2A" w:rsidRDefault="00E11C1B" w:rsidP="004B206A">
            <w:pPr>
              <w:jc w:val="both"/>
              <w:rPr>
                <w:rFonts w:ascii="Times New Roman" w:hAnsi="Times New Roman" w:cs="Times New Roman"/>
              </w:rPr>
            </w:pPr>
            <w:r w:rsidRPr="00314F2A">
              <w:rPr>
                <w:rFonts w:ascii="Times New Roman" w:hAnsi="Times New Roman" w:cs="Times New Roman"/>
              </w:rPr>
              <w:t>Выявление и нейтрализация противодействия при проведении психофизиологического исследования с применением полиграфа</w:t>
            </w:r>
          </w:p>
        </w:tc>
        <w:tc>
          <w:tcPr>
            <w:tcW w:w="680" w:type="dxa"/>
          </w:tcPr>
          <w:p w14:paraId="5AFF1942" w14:textId="77777777" w:rsidR="00E11C1B" w:rsidRPr="00B33159" w:rsidRDefault="00E11C1B" w:rsidP="00A720A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</w:tcPr>
          <w:p w14:paraId="0778CE40" w14:textId="77777777" w:rsidR="00E11C1B" w:rsidRPr="004B206A" w:rsidRDefault="00E11C1B" w:rsidP="00A720A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6" w:type="dxa"/>
            <w:gridSpan w:val="2"/>
          </w:tcPr>
          <w:p w14:paraId="408D157D" w14:textId="77777777" w:rsidR="00E11C1B" w:rsidRPr="004B206A" w:rsidRDefault="00E11C1B" w:rsidP="00A720A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7E24A3" w14:textId="14EE1F82" w:rsidR="00E11C1B" w:rsidRPr="004B206A" w:rsidRDefault="00F44255" w:rsidP="00A720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</w:tc>
      </w:tr>
      <w:tr w:rsidR="00E11C1B" w:rsidRPr="00B33159" w14:paraId="07209373" w14:textId="77777777" w:rsidTr="004B206A">
        <w:trPr>
          <w:cantSplit/>
          <w:trHeight w:val="163"/>
        </w:trPr>
        <w:tc>
          <w:tcPr>
            <w:tcW w:w="560" w:type="dxa"/>
          </w:tcPr>
          <w:p w14:paraId="1D1730E5" w14:textId="77777777" w:rsidR="00E11C1B" w:rsidRPr="00B33159" w:rsidRDefault="00E11C1B" w:rsidP="00A720AE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14:paraId="1DBB8B13" w14:textId="77777777" w:rsidR="00E11C1B" w:rsidRPr="00314F2A" w:rsidRDefault="00E11C1B" w:rsidP="004B206A">
            <w:pPr>
              <w:jc w:val="both"/>
              <w:rPr>
                <w:rFonts w:ascii="Times New Roman" w:hAnsi="Times New Roman" w:cs="Times New Roman"/>
              </w:rPr>
            </w:pPr>
            <w:r w:rsidRPr="00314F2A">
              <w:rPr>
                <w:rFonts w:ascii="Times New Roman" w:hAnsi="Times New Roman" w:cs="Times New Roman"/>
                <w:spacing w:val="4"/>
              </w:rPr>
              <w:t xml:space="preserve">Методика проведения полиграфных </w:t>
            </w:r>
            <w:proofErr w:type="spellStart"/>
            <w:r w:rsidRPr="00314F2A">
              <w:rPr>
                <w:rFonts w:ascii="Times New Roman" w:hAnsi="Times New Roman" w:cs="Times New Roman"/>
                <w:spacing w:val="4"/>
              </w:rPr>
              <w:t>проверок.Особенности</w:t>
            </w:r>
            <w:proofErr w:type="spellEnd"/>
            <w:r w:rsidRPr="00314F2A">
              <w:rPr>
                <w:rFonts w:ascii="Times New Roman" w:hAnsi="Times New Roman" w:cs="Times New Roman"/>
                <w:spacing w:val="4"/>
              </w:rPr>
              <w:t xml:space="preserve"> производства судебной психофизиологической экспертизы с применением полиграфа</w:t>
            </w:r>
          </w:p>
        </w:tc>
        <w:tc>
          <w:tcPr>
            <w:tcW w:w="680" w:type="dxa"/>
          </w:tcPr>
          <w:p w14:paraId="3ED30F20" w14:textId="77777777" w:rsidR="00E11C1B" w:rsidRPr="009C4ECA" w:rsidRDefault="00E11C1B" w:rsidP="00A720AE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</w:tcPr>
          <w:p w14:paraId="41F81372" w14:textId="77777777" w:rsidR="00E11C1B" w:rsidRPr="004B206A" w:rsidRDefault="00E11C1B" w:rsidP="00A720A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6" w:type="dxa"/>
            <w:gridSpan w:val="2"/>
          </w:tcPr>
          <w:p w14:paraId="650EC791" w14:textId="77777777" w:rsidR="00E11C1B" w:rsidRPr="004B206A" w:rsidRDefault="00E11C1B" w:rsidP="00A720A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4B206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9.1</w:t>
            </w:r>
          </w:p>
          <w:p w14:paraId="030AE6A3" w14:textId="77777777" w:rsidR="00E11C1B" w:rsidRPr="004B206A" w:rsidRDefault="00E11C1B" w:rsidP="00A720A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4B206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9.2</w:t>
            </w:r>
          </w:p>
          <w:p w14:paraId="543EB057" w14:textId="77777777" w:rsidR="00E11C1B" w:rsidRPr="004B206A" w:rsidRDefault="00E11C1B" w:rsidP="00A720A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86516BD" w14:textId="77777777" w:rsidR="00E11C1B" w:rsidRDefault="00F44255" w:rsidP="00A720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  <w:p w14:paraId="179B4A95" w14:textId="77777777" w:rsidR="00F44255" w:rsidRDefault="00F44255" w:rsidP="00A720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  <w:p w14:paraId="03FFCB22" w14:textId="68B44F97" w:rsidR="00F44255" w:rsidRPr="004B206A" w:rsidRDefault="00F44255" w:rsidP="00A720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9.5</w:t>
            </w:r>
          </w:p>
        </w:tc>
      </w:tr>
      <w:tr w:rsidR="00E11C1B" w:rsidRPr="00B33159" w14:paraId="107DAAF5" w14:textId="77777777" w:rsidTr="004B206A">
        <w:trPr>
          <w:cantSplit/>
          <w:trHeight w:val="163"/>
        </w:trPr>
        <w:tc>
          <w:tcPr>
            <w:tcW w:w="560" w:type="dxa"/>
          </w:tcPr>
          <w:p w14:paraId="07C549D2" w14:textId="77777777" w:rsidR="00E11C1B" w:rsidRPr="00B33159" w:rsidRDefault="00E11C1B" w:rsidP="001038DF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14:paraId="36ADA2C1" w14:textId="77777777" w:rsidR="00E11C1B" w:rsidRPr="00314F2A" w:rsidRDefault="00E11C1B" w:rsidP="004B206A">
            <w:pPr>
              <w:jc w:val="both"/>
              <w:rPr>
                <w:rFonts w:ascii="Times New Roman" w:hAnsi="Times New Roman" w:cs="Times New Roman"/>
              </w:rPr>
            </w:pPr>
            <w:r w:rsidRPr="00314F2A">
              <w:rPr>
                <w:rFonts w:ascii="Times New Roman" w:hAnsi="Times New Roman" w:cs="Times New Roman"/>
              </w:rPr>
              <w:t>Прикладные аспекты использования полиграфных устройств при раскрытии преступлений</w:t>
            </w:r>
          </w:p>
        </w:tc>
        <w:tc>
          <w:tcPr>
            <w:tcW w:w="680" w:type="dxa"/>
          </w:tcPr>
          <w:p w14:paraId="3E49990F" w14:textId="77777777" w:rsidR="00E11C1B" w:rsidRPr="00B33159" w:rsidRDefault="00E11C1B" w:rsidP="00314F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</w:tcPr>
          <w:p w14:paraId="2881B136" w14:textId="77777777" w:rsidR="00E11C1B" w:rsidRPr="00B33159" w:rsidRDefault="00E11C1B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6" w:type="dxa"/>
            <w:gridSpan w:val="2"/>
          </w:tcPr>
          <w:p w14:paraId="12783984" w14:textId="77777777" w:rsidR="00E11C1B" w:rsidRPr="00B33159" w:rsidRDefault="00E11C1B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94328B7" w14:textId="33E5EA34" w:rsidR="00E11C1B" w:rsidRPr="00B33159" w:rsidRDefault="00EE6DE7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  <w:bookmarkStart w:id="4" w:name="_GoBack"/>
            <w:bookmarkEnd w:id="4"/>
          </w:p>
        </w:tc>
      </w:tr>
    </w:tbl>
    <w:p w14:paraId="40142E81" w14:textId="77777777"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148D8DD" w14:textId="77777777" w:rsidR="008D2188" w:rsidRPr="008D2188" w:rsidRDefault="008D2188" w:rsidP="008D2188">
      <w:pPr>
        <w:tabs>
          <w:tab w:val="left" w:pos="3630"/>
        </w:tabs>
        <w:sectPr w:rsidR="008D2188" w:rsidRPr="008D2188" w:rsidSect="00F92C72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42B4737F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1FBFA77B" w14:textId="77777777" w:rsidR="00CB31AE" w:rsidRPr="00CB31AE" w:rsidRDefault="00CB31AE" w:rsidP="00CB31A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9"/>
        <w:gridCol w:w="7374"/>
        <w:gridCol w:w="1001"/>
      </w:tblGrid>
      <w:tr w:rsidR="00CB31AE" w:rsidRPr="00CB31AE" w14:paraId="2DD1C266" w14:textId="77777777" w:rsidTr="000A4BE2">
        <w:trPr>
          <w:cantSplit/>
          <w:trHeight w:val="1375"/>
        </w:trPr>
        <w:tc>
          <w:tcPr>
            <w:tcW w:w="969" w:type="dxa"/>
            <w:textDirection w:val="btLr"/>
          </w:tcPr>
          <w:p w14:paraId="1688D315" w14:textId="77777777" w:rsidR="00CB31AE" w:rsidRPr="00CB31AE" w:rsidRDefault="00CB31AE" w:rsidP="00CB31A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A16855A" w14:textId="77777777" w:rsidR="00CB31AE" w:rsidRPr="00CB31AE" w:rsidRDefault="00CB31AE" w:rsidP="00CB31A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4" w:type="dxa"/>
            <w:vAlign w:val="center"/>
          </w:tcPr>
          <w:p w14:paraId="6D06946D" w14:textId="77777777" w:rsidR="00CB31AE" w:rsidRPr="00CB31AE" w:rsidRDefault="00CB31AE" w:rsidP="00CB31A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1" w:type="dxa"/>
            <w:vAlign w:val="center"/>
          </w:tcPr>
          <w:p w14:paraId="3079056C" w14:textId="77777777" w:rsidR="00CB31AE" w:rsidRPr="00CB31AE" w:rsidRDefault="00CB31AE" w:rsidP="00CB31A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B31AE" w:rsidRPr="00CB31AE" w14:paraId="31DB1758" w14:textId="77777777" w:rsidTr="000A4BE2">
        <w:tc>
          <w:tcPr>
            <w:tcW w:w="9344" w:type="dxa"/>
            <w:gridSpan w:val="3"/>
            <w:shd w:val="clear" w:color="auto" w:fill="F2F2F2"/>
          </w:tcPr>
          <w:p w14:paraId="631B8570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="00314F2A" w:rsidRPr="00314F2A">
              <w:rPr>
                <w:rFonts w:ascii="Times New Roman" w:hAnsi="Times New Roman" w:cs="Times New Roman"/>
                <w:b/>
              </w:rPr>
              <w:t>История и теоретические основы использования полиграфных устройств в деятельности СК</w:t>
            </w:r>
          </w:p>
        </w:tc>
      </w:tr>
      <w:tr w:rsidR="00CB31AE" w:rsidRPr="00CB31AE" w14:paraId="6FA28324" w14:textId="77777777" w:rsidTr="000A4BE2">
        <w:tc>
          <w:tcPr>
            <w:tcW w:w="969" w:type="dxa"/>
          </w:tcPr>
          <w:p w14:paraId="3D1B55E6" w14:textId="791A13CD" w:rsidR="00CB31AE" w:rsidRPr="00CB31AE" w:rsidRDefault="00124334" w:rsidP="00CB31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  <w:p w14:paraId="5CBB249B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1278362A" w14:textId="77777777" w:rsidR="00CB31AE" w:rsidRPr="00CB31AE" w:rsidRDefault="00CB31AE" w:rsidP="00CB31AE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8C2934B" w14:textId="77777777" w:rsidR="00BA452B" w:rsidRPr="004B206A" w:rsidRDefault="00BA452B" w:rsidP="004B2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использования полиграфных устройств в мире насчитывает более:</w:t>
            </w:r>
          </w:p>
          <w:p w14:paraId="4B997A43" w14:textId="77777777" w:rsidR="00BA452B" w:rsidRPr="00A64C80" w:rsidRDefault="00BA452B" w:rsidP="004B206A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лет</w:t>
            </w:r>
          </w:p>
          <w:p w14:paraId="59F44A42" w14:textId="77777777" w:rsidR="00BA452B" w:rsidRPr="00A64C80" w:rsidRDefault="00BA452B" w:rsidP="004B206A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лет</w:t>
            </w:r>
          </w:p>
          <w:p w14:paraId="0BD1B1BA" w14:textId="77777777" w:rsidR="00BA452B" w:rsidRPr="00A64C80" w:rsidRDefault="00BA452B" w:rsidP="004B206A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лет</w:t>
            </w:r>
          </w:p>
          <w:p w14:paraId="069BE7B1" w14:textId="77777777" w:rsidR="00CB31AE" w:rsidRPr="00BA452B" w:rsidRDefault="00BA452B" w:rsidP="004B206A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лет</w:t>
            </w:r>
          </w:p>
        </w:tc>
        <w:tc>
          <w:tcPr>
            <w:tcW w:w="1001" w:type="dxa"/>
          </w:tcPr>
          <w:p w14:paraId="261430D8" w14:textId="77777777" w:rsidR="00CB31AE" w:rsidRPr="00CB31AE" w:rsidRDefault="00CB31AE" w:rsidP="00CB31A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B31AE" w:rsidRPr="00CB31AE" w14:paraId="3142A8CA" w14:textId="77777777" w:rsidTr="000A4BE2">
        <w:tc>
          <w:tcPr>
            <w:tcW w:w="969" w:type="dxa"/>
          </w:tcPr>
          <w:p w14:paraId="488DF084" w14:textId="2F9E348F" w:rsidR="00CB31AE" w:rsidRPr="00CB31AE" w:rsidRDefault="00124334" w:rsidP="00CB31AE">
            <w:pP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  <w:p w14:paraId="0850DC49" w14:textId="77777777" w:rsidR="00CB31AE" w:rsidRPr="00CB31AE" w:rsidRDefault="00CB31AE" w:rsidP="00CB31A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211F9851" w14:textId="77777777" w:rsidR="00CB31AE" w:rsidRPr="00CB31AE" w:rsidRDefault="00CB31AE" w:rsidP="00CB31AE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54230CF4" w14:textId="77777777" w:rsidR="00BA452B" w:rsidRPr="004B206A" w:rsidRDefault="00BA452B" w:rsidP="00BA45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опросе на </w:t>
            </w:r>
            <w:proofErr w:type="spellStart"/>
            <w:r w:rsidRP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полиграфном</w:t>
            </w:r>
            <w:proofErr w:type="spellEnd"/>
            <w:r w:rsidRP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устройстве не учитывают теорию:</w:t>
            </w:r>
          </w:p>
          <w:p w14:paraId="5FB4C8F3" w14:textId="77777777" w:rsidR="00BA452B" w:rsidRPr="00A64C80" w:rsidRDefault="00BA452B" w:rsidP="004B206A">
            <w:pPr>
              <w:pStyle w:val="a3"/>
              <w:numPr>
                <w:ilvl w:val="0"/>
                <w:numId w:val="20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угрозы наказания</w:t>
            </w:r>
          </w:p>
          <w:p w14:paraId="358E0A17" w14:textId="77777777" w:rsidR="00BA452B" w:rsidRPr="00A64C80" w:rsidRDefault="00BA452B" w:rsidP="004B206A">
            <w:pPr>
              <w:pStyle w:val="a3"/>
              <w:numPr>
                <w:ilvl w:val="0"/>
                <w:numId w:val="20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А.Н. Леонтьева</w:t>
            </w:r>
          </w:p>
          <w:p w14:paraId="2525D8D8" w14:textId="77777777" w:rsidR="00BA452B" w:rsidRPr="00A64C80" w:rsidRDefault="00BA452B" w:rsidP="004B206A">
            <w:pPr>
              <w:pStyle w:val="a3"/>
              <w:numPr>
                <w:ilvl w:val="0"/>
                <w:numId w:val="20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активации</w:t>
            </w:r>
          </w:p>
          <w:p w14:paraId="37FC8AB2" w14:textId="77777777" w:rsidR="00CB31AE" w:rsidRPr="00BA452B" w:rsidRDefault="00BA452B" w:rsidP="004B206A">
            <w:pPr>
              <w:pStyle w:val="a3"/>
              <w:numPr>
                <w:ilvl w:val="0"/>
                <w:numId w:val="20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Холодного Ю.И., </w:t>
            </w:r>
            <w:proofErr w:type="spellStart"/>
            <w:r w:rsidRPr="00EB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Акентьева</w:t>
            </w:r>
            <w:proofErr w:type="spellEnd"/>
            <w:r w:rsidRPr="00EB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П.В.</w:t>
            </w:r>
          </w:p>
        </w:tc>
        <w:tc>
          <w:tcPr>
            <w:tcW w:w="1001" w:type="dxa"/>
          </w:tcPr>
          <w:p w14:paraId="6E61994A" w14:textId="77777777" w:rsidR="00CB31AE" w:rsidRPr="00BA452B" w:rsidRDefault="00BA452B" w:rsidP="00CB31A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CB31AE" w:rsidRPr="00CB31AE" w14:paraId="1A8C94D5" w14:textId="77777777" w:rsidTr="000A4BE2">
        <w:tc>
          <w:tcPr>
            <w:tcW w:w="9344" w:type="dxa"/>
            <w:gridSpan w:val="3"/>
            <w:shd w:val="clear" w:color="auto" w:fill="F2F2F2"/>
          </w:tcPr>
          <w:p w14:paraId="65521F6D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2. </w:t>
            </w:r>
            <w:r w:rsidR="00314F2A" w:rsidRPr="00314F2A">
              <w:rPr>
                <w:rFonts w:ascii="Times New Roman" w:hAnsi="Times New Roman" w:cs="Times New Roman"/>
                <w:b/>
              </w:rPr>
              <w:t>Психофизиологические особенности проведения опросов с использованием полиграфных устройств в деятельности СК</w:t>
            </w:r>
          </w:p>
        </w:tc>
      </w:tr>
      <w:tr w:rsidR="00CB31AE" w:rsidRPr="00CB31AE" w14:paraId="5C6F2097" w14:textId="77777777" w:rsidTr="000A4BE2">
        <w:tc>
          <w:tcPr>
            <w:tcW w:w="969" w:type="dxa"/>
          </w:tcPr>
          <w:p w14:paraId="1E366900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2866F2A1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1076C4DC" w14:textId="77777777" w:rsidR="00CB31AE" w:rsidRPr="00CB31AE" w:rsidRDefault="00CB31AE" w:rsidP="00CB31A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76AF281" w14:textId="77777777" w:rsidR="00BB0E97" w:rsidRPr="004B206A" w:rsidRDefault="00BB0E97" w:rsidP="00BB0E9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0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Противопоказаниями для проведения опроса с использованием полиграфа не являются: </w:t>
            </w:r>
          </w:p>
          <w:p w14:paraId="1CE61CC0" w14:textId="77777777" w:rsidR="00BB0E97" w:rsidRPr="000C4BA1" w:rsidRDefault="00BB0E97" w:rsidP="004B206A">
            <w:pPr>
              <w:pStyle w:val="a3"/>
              <w:numPr>
                <w:ilvl w:val="0"/>
                <w:numId w:val="22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4B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психические расстройства </w:t>
            </w:r>
          </w:p>
          <w:p w14:paraId="42E9BC14" w14:textId="77777777" w:rsidR="00BB0E97" w:rsidRPr="000C4BA1" w:rsidRDefault="00BB0E97" w:rsidP="004B206A">
            <w:pPr>
              <w:pStyle w:val="a3"/>
              <w:numPr>
                <w:ilvl w:val="0"/>
                <w:numId w:val="22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4B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алкогольное опьянение </w:t>
            </w:r>
          </w:p>
          <w:p w14:paraId="1BE12C4D" w14:textId="77777777" w:rsidR="00BB0E97" w:rsidRPr="000C4BA1" w:rsidRDefault="00BB0E97" w:rsidP="004B206A">
            <w:pPr>
              <w:pStyle w:val="a3"/>
              <w:numPr>
                <w:ilvl w:val="0"/>
                <w:numId w:val="22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4B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вторая половина беременности</w:t>
            </w:r>
          </w:p>
          <w:p w14:paraId="286D4211" w14:textId="77777777" w:rsidR="00CB31AE" w:rsidRPr="00BB0E97" w:rsidRDefault="00BB0E97" w:rsidP="004B206A">
            <w:pPr>
              <w:pStyle w:val="a3"/>
              <w:numPr>
                <w:ilvl w:val="0"/>
                <w:numId w:val="22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немота</w:t>
            </w:r>
          </w:p>
        </w:tc>
        <w:tc>
          <w:tcPr>
            <w:tcW w:w="1001" w:type="dxa"/>
          </w:tcPr>
          <w:p w14:paraId="028C5395" w14:textId="77777777" w:rsidR="00CB31AE" w:rsidRPr="00CB31AE" w:rsidRDefault="00BB0E97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B31AE" w:rsidRPr="00CB31AE" w14:paraId="5D681932" w14:textId="77777777" w:rsidTr="000A4BE2">
        <w:tc>
          <w:tcPr>
            <w:tcW w:w="969" w:type="dxa"/>
          </w:tcPr>
          <w:p w14:paraId="2E423A2B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3DBE5106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49371F02" w14:textId="77777777" w:rsidR="00CB31AE" w:rsidRPr="00CB31AE" w:rsidRDefault="00CB31AE" w:rsidP="00CB31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2AD62AC" w14:textId="77777777" w:rsidR="00BB0E97" w:rsidRPr="004B206A" w:rsidRDefault="00BB0E97" w:rsidP="004B67C5">
            <w:pPr>
              <w:pStyle w:val="a3"/>
              <w:ind w:lef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Учёный, впервые высказавший идеи практического применения «детектора лжи»:</w:t>
            </w:r>
          </w:p>
          <w:p w14:paraId="30AF3D3F" w14:textId="77777777" w:rsidR="00BB0E97" w:rsidRPr="00217EEF" w:rsidRDefault="00BB0E97" w:rsidP="004B206A">
            <w:pPr>
              <w:pStyle w:val="a3"/>
              <w:numPr>
                <w:ilvl w:val="0"/>
                <w:numId w:val="23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А.Б.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Пеленицын</w:t>
            </w:r>
            <w:proofErr w:type="spellEnd"/>
          </w:p>
          <w:p w14:paraId="4DCD6EC8" w14:textId="77777777" w:rsidR="00BB0E97" w:rsidRPr="00217EEF" w:rsidRDefault="00BB0E97" w:rsidP="004B206A">
            <w:pPr>
              <w:pStyle w:val="a3"/>
              <w:numPr>
                <w:ilvl w:val="0"/>
                <w:numId w:val="23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 Сошников</w:t>
            </w:r>
          </w:p>
          <w:p w14:paraId="5D1FC0C7" w14:textId="77777777" w:rsidR="00BB0E97" w:rsidRPr="00217EEF" w:rsidRDefault="00BB0E97" w:rsidP="004B206A">
            <w:pPr>
              <w:pStyle w:val="a3"/>
              <w:numPr>
                <w:ilvl w:val="0"/>
                <w:numId w:val="23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 Варламов</w:t>
            </w:r>
          </w:p>
          <w:p w14:paraId="26336F22" w14:textId="77777777" w:rsidR="00CB31AE" w:rsidRPr="00BB0E97" w:rsidRDefault="00BB0E97" w:rsidP="004B206A">
            <w:pPr>
              <w:pStyle w:val="a3"/>
              <w:numPr>
                <w:ilvl w:val="0"/>
                <w:numId w:val="23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А.Р. </w:t>
            </w:r>
            <w:r w:rsidRPr="00363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Лурия</w:t>
            </w:r>
          </w:p>
        </w:tc>
        <w:tc>
          <w:tcPr>
            <w:tcW w:w="1001" w:type="dxa"/>
          </w:tcPr>
          <w:p w14:paraId="1E3B20DA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B31AE" w:rsidRPr="00CB31AE" w14:paraId="4F32EB37" w14:textId="77777777" w:rsidTr="000A4BE2">
        <w:tc>
          <w:tcPr>
            <w:tcW w:w="9344" w:type="dxa"/>
            <w:gridSpan w:val="3"/>
            <w:shd w:val="clear" w:color="auto" w:fill="F2F2F2"/>
          </w:tcPr>
          <w:p w14:paraId="7D9B705F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="00314F2A" w:rsidRPr="00314F2A">
              <w:rPr>
                <w:rFonts w:ascii="Times New Roman" w:hAnsi="Times New Roman" w:cs="Times New Roman"/>
                <w:b/>
                <w:kern w:val="24"/>
              </w:rPr>
              <w:t>Принципы составления заданий психодиагностической методики. Валидность, надежность и достоверность психодиагностических методик</w:t>
            </w:r>
          </w:p>
        </w:tc>
      </w:tr>
      <w:tr w:rsidR="00CB31AE" w:rsidRPr="00CB31AE" w14:paraId="2278F90F" w14:textId="77777777" w:rsidTr="000A4BE2">
        <w:tc>
          <w:tcPr>
            <w:tcW w:w="969" w:type="dxa"/>
          </w:tcPr>
          <w:p w14:paraId="6F767CD0" w14:textId="2DAFD3B8" w:rsidR="00CB31AE" w:rsidRPr="00CB31AE" w:rsidRDefault="00124334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2F9F1D9E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063FF92A" w14:textId="2AE0E8F3" w:rsidR="00CB31AE" w:rsidRPr="00CB31AE" w:rsidRDefault="00CB31AE" w:rsidP="00CB31AE">
            <w:pPr>
              <w:ind w:left="6" w:hanging="6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Выберите </w:t>
            </w:r>
            <w:r w:rsidR="004B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один правильный вариант ответа</w:t>
            </w:r>
          </w:p>
          <w:p w14:paraId="2BE9EF72" w14:textId="77777777" w:rsidR="00BB0E97" w:rsidRPr="004B206A" w:rsidRDefault="00BB0E97" w:rsidP="004B2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опросе на полиграфе по фактам заказных убийств </w:t>
            </w:r>
            <w:proofErr w:type="spellStart"/>
            <w:r w:rsidRP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предтестовая</w:t>
            </w:r>
            <w:proofErr w:type="spellEnd"/>
            <w:r w:rsidRP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беседа:</w:t>
            </w:r>
          </w:p>
          <w:p w14:paraId="4893B657" w14:textId="77777777" w:rsidR="00BB0E97" w:rsidRPr="000C4BA1" w:rsidRDefault="00BB0E97" w:rsidP="004B206A">
            <w:pPr>
              <w:pStyle w:val="a3"/>
              <w:numPr>
                <w:ilvl w:val="0"/>
                <w:numId w:val="24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исключения утечки информации</w:t>
            </w:r>
          </w:p>
          <w:p w14:paraId="65C6FDD9" w14:textId="77777777" w:rsidR="00BB0E97" w:rsidRPr="000C4BA1" w:rsidRDefault="00BB0E97" w:rsidP="004B206A">
            <w:pPr>
              <w:pStyle w:val="a3"/>
              <w:numPr>
                <w:ilvl w:val="0"/>
                <w:numId w:val="24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используется крайне редко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острой необходимости</w:t>
            </w:r>
          </w:p>
          <w:p w14:paraId="1E054A4C" w14:textId="1779DA2B" w:rsidR="00BB0E97" w:rsidRPr="000C4BA1" w:rsidRDefault="00BB0E97" w:rsidP="004B206A">
            <w:pPr>
              <w:pStyle w:val="a3"/>
              <w:numPr>
                <w:ilvl w:val="0"/>
                <w:numId w:val="24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используется</w:t>
            </w:r>
            <w:r w:rsid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полиграфолога</w:t>
            </w:r>
          </w:p>
          <w:p w14:paraId="4BFFFEA1" w14:textId="77777777" w:rsidR="00CB31AE" w:rsidRPr="00BB0E97" w:rsidRDefault="00BB0E97" w:rsidP="004B206A">
            <w:pPr>
              <w:pStyle w:val="a3"/>
              <w:numPr>
                <w:ilvl w:val="0"/>
                <w:numId w:val="24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используется всегда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заранее подготовленным форматом беседы</w:t>
            </w:r>
          </w:p>
        </w:tc>
        <w:tc>
          <w:tcPr>
            <w:tcW w:w="1001" w:type="dxa"/>
          </w:tcPr>
          <w:p w14:paraId="36D84918" w14:textId="77777777" w:rsidR="00CB31AE" w:rsidRPr="00CB31AE" w:rsidRDefault="00BB0E97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B31AE" w:rsidRPr="00CB31AE" w14:paraId="1C9AFDFC" w14:textId="77777777" w:rsidTr="000A4BE2">
        <w:tc>
          <w:tcPr>
            <w:tcW w:w="969" w:type="dxa"/>
          </w:tcPr>
          <w:p w14:paraId="15F7780A" w14:textId="2B99593C" w:rsidR="00CB31AE" w:rsidRPr="00CB31AE" w:rsidRDefault="00124334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51C4C4F7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04C50D74" w14:textId="77777777" w:rsidR="00CB31AE" w:rsidRPr="00CB31AE" w:rsidRDefault="00CB31AE" w:rsidP="00CB31AE">
            <w:pPr>
              <w:ind w:left="6" w:hanging="6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6A1C6D4" w14:textId="77777777" w:rsidR="00BB0E97" w:rsidRPr="004B206A" w:rsidRDefault="00BB0E97" w:rsidP="00BB0E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раскрытии преступлений в случаях использования </w:t>
            </w:r>
            <w:proofErr w:type="spellStart"/>
            <w:r w:rsidRP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полиграфного</w:t>
            </w:r>
            <w:proofErr w:type="spellEnd"/>
            <w:r w:rsidRP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устройства анализ материалов уголовного дела:</w:t>
            </w:r>
          </w:p>
          <w:p w14:paraId="57556285" w14:textId="510B2683" w:rsidR="00BB0E97" w:rsidRPr="000C4BA1" w:rsidRDefault="004B206A" w:rsidP="004B206A">
            <w:pPr>
              <w:pStyle w:val="a3"/>
              <w:numPr>
                <w:ilvl w:val="0"/>
                <w:numId w:val="25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используется всегда</w:t>
            </w:r>
          </w:p>
          <w:p w14:paraId="01B1684E" w14:textId="77777777" w:rsidR="00BB0E97" w:rsidRPr="000C4BA1" w:rsidRDefault="00BB0E97" w:rsidP="004B206A">
            <w:pPr>
              <w:pStyle w:val="a3"/>
              <w:numPr>
                <w:ilvl w:val="0"/>
                <w:numId w:val="25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выявления частных признаков</w:t>
            </w:r>
          </w:p>
          <w:p w14:paraId="0DFB1F9A" w14:textId="77777777" w:rsidR="00BB0E97" w:rsidRPr="000C4BA1" w:rsidRDefault="00BB0E97" w:rsidP="004B206A">
            <w:pPr>
              <w:pStyle w:val="a3"/>
              <w:numPr>
                <w:ilvl w:val="0"/>
                <w:numId w:val="25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 об обследуемом лице</w:t>
            </w:r>
          </w:p>
          <w:p w14:paraId="75F81150" w14:textId="77777777" w:rsidR="00CB31AE" w:rsidRPr="00BB0E97" w:rsidRDefault="00BB0E97" w:rsidP="004B206A">
            <w:pPr>
              <w:pStyle w:val="a3"/>
              <w:numPr>
                <w:ilvl w:val="0"/>
                <w:numId w:val="25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  <w:tc>
          <w:tcPr>
            <w:tcW w:w="1001" w:type="dxa"/>
          </w:tcPr>
          <w:p w14:paraId="48BD2E03" w14:textId="77777777" w:rsidR="00CB31AE" w:rsidRPr="00CB31AE" w:rsidRDefault="00BB0E97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B31AE" w:rsidRPr="00CB31AE" w14:paraId="241E42F6" w14:textId="77777777" w:rsidTr="000A4BE2">
        <w:tc>
          <w:tcPr>
            <w:tcW w:w="9344" w:type="dxa"/>
            <w:gridSpan w:val="3"/>
            <w:shd w:val="clear" w:color="auto" w:fill="F2F2F2"/>
          </w:tcPr>
          <w:p w14:paraId="010E7EAC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4. </w:t>
            </w:r>
            <w:r w:rsidR="00314F2A" w:rsidRPr="00314F2A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использования полиграфных устройств при кадровых проверках и сопровождении деятельности сотрудников СК</w:t>
            </w:r>
          </w:p>
        </w:tc>
      </w:tr>
      <w:tr w:rsidR="00CB31AE" w:rsidRPr="00CB31AE" w14:paraId="28D1D9F0" w14:textId="77777777" w:rsidTr="000A4BE2">
        <w:tc>
          <w:tcPr>
            <w:tcW w:w="969" w:type="dxa"/>
          </w:tcPr>
          <w:p w14:paraId="37FB8CDE" w14:textId="7F6CDA0C" w:rsidR="00CB31AE" w:rsidRPr="00CB31AE" w:rsidRDefault="00124334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4857FA26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72246FB3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7ADE1571" w14:textId="77777777" w:rsidR="00BB0E97" w:rsidRPr="004B206A" w:rsidRDefault="00BB0E97" w:rsidP="00BB0E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Укажите тест, который не входит в Методику выявления скрываемой информации: </w:t>
            </w:r>
          </w:p>
          <w:p w14:paraId="34E99426" w14:textId="77777777" w:rsidR="00BB0E97" w:rsidRPr="000C4BA1" w:rsidRDefault="00BB0E97" w:rsidP="004B206A">
            <w:pPr>
              <w:pStyle w:val="a3"/>
              <w:numPr>
                <w:ilvl w:val="0"/>
                <w:numId w:val="26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SKY</w:t>
            </w:r>
          </w:p>
          <w:p w14:paraId="7FE558A2" w14:textId="77777777" w:rsidR="00BB0E97" w:rsidRPr="000C4BA1" w:rsidRDefault="00BB0E97" w:rsidP="004B206A">
            <w:pPr>
              <w:pStyle w:val="a3"/>
              <w:numPr>
                <w:ilvl w:val="0"/>
                <w:numId w:val="26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пика напряжения</w:t>
            </w:r>
          </w:p>
          <w:p w14:paraId="1C862F19" w14:textId="77777777" w:rsidR="00BB0E97" w:rsidRPr="000C4BA1" w:rsidRDefault="00BB0E97" w:rsidP="004B206A">
            <w:pPr>
              <w:pStyle w:val="a3"/>
              <w:numPr>
                <w:ilvl w:val="0"/>
                <w:numId w:val="26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на знание виновного</w:t>
            </w:r>
          </w:p>
          <w:p w14:paraId="68AB09E5" w14:textId="65BF0917" w:rsidR="00CB31AE" w:rsidRPr="004B206A" w:rsidRDefault="00BB0E97" w:rsidP="004B206A">
            <w:pPr>
              <w:pStyle w:val="a3"/>
              <w:numPr>
                <w:ilvl w:val="0"/>
                <w:numId w:val="26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поисковой тест на знание виновного</w:t>
            </w:r>
          </w:p>
        </w:tc>
        <w:tc>
          <w:tcPr>
            <w:tcW w:w="1001" w:type="dxa"/>
          </w:tcPr>
          <w:p w14:paraId="04A77F78" w14:textId="77777777" w:rsidR="00CB31AE" w:rsidRPr="00CB31AE" w:rsidRDefault="00BB0E97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B31AE" w:rsidRPr="00CB31AE" w14:paraId="1AF93587" w14:textId="77777777" w:rsidTr="000A4BE2">
        <w:tc>
          <w:tcPr>
            <w:tcW w:w="9344" w:type="dxa"/>
            <w:gridSpan w:val="3"/>
            <w:shd w:val="clear" w:color="auto" w:fill="F2F2F2"/>
          </w:tcPr>
          <w:p w14:paraId="15A2A0A2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5. </w:t>
            </w:r>
            <w:r w:rsidR="00314F2A" w:rsidRPr="00314F2A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Прикладные аспекты использования полиграфных устройств при раскрытии преступлений</w:t>
            </w:r>
          </w:p>
        </w:tc>
      </w:tr>
      <w:tr w:rsidR="00CB31AE" w:rsidRPr="00CB31AE" w14:paraId="2481C856" w14:textId="77777777" w:rsidTr="000A4BE2">
        <w:tc>
          <w:tcPr>
            <w:tcW w:w="969" w:type="dxa"/>
          </w:tcPr>
          <w:p w14:paraId="65874B3D" w14:textId="56A1851C" w:rsidR="00CB31AE" w:rsidRPr="00CB31AE" w:rsidRDefault="00124334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125E6324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4A0E18D8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19DBFC39" w14:textId="764B9041" w:rsidR="00BB0E97" w:rsidRPr="004B206A" w:rsidRDefault="004B206A" w:rsidP="00BB0E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тест м</w:t>
            </w:r>
            <w:r w:rsidR="00BB0E97" w:rsidRP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етодики контрольных вопросов</w:t>
            </w:r>
          </w:p>
          <w:p w14:paraId="2767E3CF" w14:textId="77777777" w:rsidR="00BB0E97" w:rsidRPr="000C4BA1" w:rsidRDefault="00BB0E97" w:rsidP="004B206A">
            <w:pPr>
              <w:pStyle w:val="a3"/>
              <w:numPr>
                <w:ilvl w:val="0"/>
                <w:numId w:val="27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К. </w:t>
            </w:r>
            <w:proofErr w:type="spellStart"/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Бакстера</w:t>
            </w:r>
            <w:proofErr w:type="spellEnd"/>
          </w:p>
          <w:p w14:paraId="579B5284" w14:textId="77777777" w:rsidR="00BB0E97" w:rsidRPr="000C4BA1" w:rsidRDefault="00BB0E97" w:rsidP="004B206A">
            <w:pPr>
              <w:pStyle w:val="a3"/>
              <w:numPr>
                <w:ilvl w:val="0"/>
                <w:numId w:val="27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пика напряжения</w:t>
            </w:r>
          </w:p>
          <w:p w14:paraId="7CB97561" w14:textId="77777777" w:rsidR="00BB0E97" w:rsidRPr="000C4BA1" w:rsidRDefault="00BB0E97" w:rsidP="004B206A">
            <w:pPr>
              <w:pStyle w:val="a3"/>
              <w:numPr>
                <w:ilvl w:val="0"/>
                <w:numId w:val="27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проверочных и нейтральных</w:t>
            </w:r>
          </w:p>
          <w:p w14:paraId="71D90BDD" w14:textId="77777777" w:rsidR="00CB31AE" w:rsidRPr="00BB0E97" w:rsidRDefault="00BB0E97" w:rsidP="004B206A">
            <w:pPr>
              <w:pStyle w:val="a3"/>
              <w:numPr>
                <w:ilvl w:val="0"/>
                <w:numId w:val="27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стимулирующий тест </w:t>
            </w:r>
          </w:p>
        </w:tc>
        <w:tc>
          <w:tcPr>
            <w:tcW w:w="1001" w:type="dxa"/>
          </w:tcPr>
          <w:p w14:paraId="2EA9006B" w14:textId="77777777" w:rsidR="00CB31AE" w:rsidRPr="00CB31AE" w:rsidRDefault="00BB0E97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B31AE" w:rsidRPr="00CB31AE" w14:paraId="77285241" w14:textId="77777777" w:rsidTr="000A4BE2">
        <w:tc>
          <w:tcPr>
            <w:tcW w:w="9344" w:type="dxa"/>
            <w:gridSpan w:val="3"/>
            <w:shd w:val="clear" w:color="auto" w:fill="F2F2F2"/>
          </w:tcPr>
          <w:p w14:paraId="21EF5F50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6. </w:t>
            </w:r>
            <w:r w:rsidR="00314F2A" w:rsidRPr="00314F2A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Психологические тесты как основа проведения опроса с использованием полиграфных устройств в деятельности СК</w:t>
            </w:r>
          </w:p>
        </w:tc>
      </w:tr>
      <w:tr w:rsidR="00CB31AE" w:rsidRPr="00CB31AE" w14:paraId="6D38F8F4" w14:textId="77777777" w:rsidTr="000A4BE2">
        <w:tc>
          <w:tcPr>
            <w:tcW w:w="969" w:type="dxa"/>
          </w:tcPr>
          <w:p w14:paraId="60E891C8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552D7D65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4D30806E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58BBD5A6" w14:textId="77777777" w:rsidR="000A4BE2" w:rsidRPr="004B206A" w:rsidRDefault="000A4BE2" w:rsidP="000A4B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из информативных каналов наблюдаются реакция «Амплитуда отрицательной полуволны»:</w:t>
            </w:r>
          </w:p>
          <w:p w14:paraId="39002B67" w14:textId="77777777" w:rsidR="000A4BE2" w:rsidRDefault="000A4BE2" w:rsidP="004B206A">
            <w:pPr>
              <w:pStyle w:val="a3"/>
              <w:numPr>
                <w:ilvl w:val="0"/>
                <w:numId w:val="28"/>
              </w:numPr>
              <w:tabs>
                <w:tab w:val="left" w:pos="451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00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00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гальваническая реакция</w:t>
            </w:r>
          </w:p>
          <w:p w14:paraId="568DF00C" w14:textId="77777777" w:rsidR="000A4BE2" w:rsidRDefault="000A4BE2" w:rsidP="004B206A">
            <w:pPr>
              <w:pStyle w:val="a3"/>
              <w:numPr>
                <w:ilvl w:val="0"/>
                <w:numId w:val="28"/>
              </w:numPr>
              <w:tabs>
                <w:tab w:val="left" w:pos="451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D00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отоплетизмограмма</w:t>
            </w:r>
            <w:proofErr w:type="spellEnd"/>
          </w:p>
          <w:p w14:paraId="1E3EF033" w14:textId="77777777" w:rsidR="000A4BE2" w:rsidRPr="00B27A49" w:rsidRDefault="000A4BE2" w:rsidP="004B206A">
            <w:pPr>
              <w:pStyle w:val="a3"/>
              <w:numPr>
                <w:ilvl w:val="0"/>
                <w:numId w:val="28"/>
              </w:numPr>
              <w:tabs>
                <w:tab w:val="left" w:pos="451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верхнее и нижнее дыхание</w:t>
            </w:r>
          </w:p>
          <w:p w14:paraId="6F91A752" w14:textId="77777777" w:rsidR="00CB31AE" w:rsidRPr="000A4BE2" w:rsidRDefault="000A4BE2" w:rsidP="004B206A">
            <w:pPr>
              <w:pStyle w:val="a3"/>
              <w:numPr>
                <w:ilvl w:val="0"/>
                <w:numId w:val="28"/>
              </w:numPr>
              <w:tabs>
                <w:tab w:val="left" w:pos="451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сердечных сокращений</w:t>
            </w:r>
          </w:p>
        </w:tc>
        <w:tc>
          <w:tcPr>
            <w:tcW w:w="1001" w:type="dxa"/>
          </w:tcPr>
          <w:p w14:paraId="41CCE9FA" w14:textId="77777777" w:rsidR="00CB31AE" w:rsidRPr="00CB31AE" w:rsidRDefault="000A4BE2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B31AE" w:rsidRPr="00CB31AE" w14:paraId="1B7AD2EE" w14:textId="77777777" w:rsidTr="000A4BE2">
        <w:tc>
          <w:tcPr>
            <w:tcW w:w="969" w:type="dxa"/>
          </w:tcPr>
          <w:p w14:paraId="3DB3A060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  <w:p w14:paraId="2F1C66E8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6FA49890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187DB4B1" w14:textId="77777777" w:rsidR="000A4BE2" w:rsidRPr="004B206A" w:rsidRDefault="000A4BE2" w:rsidP="004B206A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из информативных каналов наблюдаются реакция «Апноэ»:</w:t>
            </w:r>
          </w:p>
          <w:p w14:paraId="29899ED4" w14:textId="77777777" w:rsidR="000A4BE2" w:rsidRDefault="000A4BE2" w:rsidP="004B206A">
            <w:pPr>
              <w:pStyle w:val="a3"/>
              <w:numPr>
                <w:ilvl w:val="0"/>
                <w:numId w:val="29"/>
              </w:numPr>
              <w:tabs>
                <w:tab w:val="left" w:pos="436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D00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гальваническая реакция</w:t>
            </w:r>
          </w:p>
          <w:p w14:paraId="1F9EEB28" w14:textId="77777777" w:rsidR="000A4BE2" w:rsidRDefault="000A4BE2" w:rsidP="004B206A">
            <w:pPr>
              <w:pStyle w:val="a3"/>
              <w:numPr>
                <w:ilvl w:val="0"/>
                <w:numId w:val="29"/>
              </w:numPr>
              <w:tabs>
                <w:tab w:val="left" w:pos="436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D00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отоплетизмограмма</w:t>
            </w:r>
            <w:proofErr w:type="spellEnd"/>
          </w:p>
          <w:p w14:paraId="2EB02397" w14:textId="2BFE0E2E" w:rsidR="000A4BE2" w:rsidRPr="00B27A49" w:rsidRDefault="000A4BE2" w:rsidP="004B206A">
            <w:pPr>
              <w:pStyle w:val="a3"/>
              <w:numPr>
                <w:ilvl w:val="0"/>
                <w:numId w:val="29"/>
              </w:numPr>
              <w:tabs>
                <w:tab w:val="left" w:pos="436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верхнее и нижнее дыхание</w:t>
            </w:r>
          </w:p>
          <w:p w14:paraId="36522B54" w14:textId="77777777" w:rsidR="00CB31AE" w:rsidRPr="000A4BE2" w:rsidRDefault="000A4BE2" w:rsidP="004B206A">
            <w:pPr>
              <w:pStyle w:val="a3"/>
              <w:numPr>
                <w:ilvl w:val="0"/>
                <w:numId w:val="29"/>
              </w:numPr>
              <w:tabs>
                <w:tab w:val="left" w:pos="436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сердечных сокращений</w:t>
            </w:r>
          </w:p>
        </w:tc>
        <w:tc>
          <w:tcPr>
            <w:tcW w:w="1001" w:type="dxa"/>
          </w:tcPr>
          <w:p w14:paraId="0954F655" w14:textId="77777777" w:rsidR="00CB31AE" w:rsidRPr="00CB31AE" w:rsidRDefault="000A4BE2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B31AE" w:rsidRPr="00CB31AE" w14:paraId="1745FCA8" w14:textId="77777777" w:rsidTr="000A4BE2">
        <w:tc>
          <w:tcPr>
            <w:tcW w:w="9344" w:type="dxa"/>
            <w:gridSpan w:val="3"/>
            <w:shd w:val="clear" w:color="auto" w:fill="F2F2F2"/>
          </w:tcPr>
          <w:p w14:paraId="51FAA2D7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7. </w:t>
            </w:r>
            <w:r w:rsidR="00314F2A" w:rsidRPr="00314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Общие принципы оценки </w:t>
            </w:r>
            <w:proofErr w:type="spellStart"/>
            <w:r w:rsidR="00314F2A" w:rsidRPr="00314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полиграмм</w:t>
            </w:r>
            <w:proofErr w:type="spellEnd"/>
          </w:p>
        </w:tc>
      </w:tr>
      <w:tr w:rsidR="00CB31AE" w:rsidRPr="00CB31AE" w14:paraId="02B80F36" w14:textId="77777777" w:rsidTr="004B206A">
        <w:trPr>
          <w:trHeight w:val="1767"/>
        </w:trPr>
        <w:tc>
          <w:tcPr>
            <w:tcW w:w="969" w:type="dxa"/>
          </w:tcPr>
          <w:p w14:paraId="72FA77BE" w14:textId="1D33C67F" w:rsidR="00CB31AE" w:rsidRPr="00CB31AE" w:rsidRDefault="00124334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  <w:p w14:paraId="0DD0B581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1ACFC48C" w14:textId="2381ABA9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</w:t>
            </w:r>
            <w:r w:rsidR="004B206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один правильный вариант ответа</w:t>
            </w:r>
          </w:p>
          <w:p w14:paraId="2FB3E88E" w14:textId="77777777" w:rsidR="00314DC1" w:rsidRPr="004B206A" w:rsidRDefault="00314DC1" w:rsidP="00314D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Повторные опросы на полиграфе при раскрытии преступлений:</w:t>
            </w:r>
          </w:p>
          <w:p w14:paraId="23ED642F" w14:textId="3CE7A9DD" w:rsidR="00314DC1" w:rsidRPr="00E155A3" w:rsidRDefault="004B206A" w:rsidP="004B206A">
            <w:pPr>
              <w:pStyle w:val="a3"/>
              <w:numPr>
                <w:ilvl w:val="0"/>
                <w:numId w:val="30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используются</w:t>
            </w:r>
          </w:p>
          <w:p w14:paraId="65291552" w14:textId="4DC9C422" w:rsidR="00314DC1" w:rsidRPr="00E155A3" w:rsidRDefault="004B206A" w:rsidP="004B206A">
            <w:pPr>
              <w:pStyle w:val="a3"/>
              <w:numPr>
                <w:ilvl w:val="0"/>
                <w:numId w:val="30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 повсеместно</w:t>
            </w:r>
          </w:p>
          <w:p w14:paraId="7423D81B" w14:textId="509DADD3" w:rsidR="00314DC1" w:rsidRPr="00E155A3" w:rsidRDefault="004B206A" w:rsidP="004B206A">
            <w:pPr>
              <w:pStyle w:val="a3"/>
              <w:numPr>
                <w:ilvl w:val="0"/>
                <w:numId w:val="30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 всегда</w:t>
            </w:r>
          </w:p>
          <w:p w14:paraId="1E26848A" w14:textId="77777777" w:rsidR="00CB31AE" w:rsidRPr="00314DC1" w:rsidRDefault="00314DC1" w:rsidP="004B206A">
            <w:pPr>
              <w:pStyle w:val="a3"/>
              <w:numPr>
                <w:ilvl w:val="0"/>
                <w:numId w:val="30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 крайне редко</w:t>
            </w:r>
          </w:p>
        </w:tc>
        <w:tc>
          <w:tcPr>
            <w:tcW w:w="1001" w:type="dxa"/>
          </w:tcPr>
          <w:p w14:paraId="46B75802" w14:textId="77777777" w:rsidR="00CB31AE" w:rsidRPr="00CB31AE" w:rsidRDefault="00314DC1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6A2C2CDB" w14:textId="77777777" w:rsidR="00CB31AE" w:rsidRPr="00CB31AE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3BC1CE23" w14:textId="77777777" w:rsidR="00CB31AE" w:rsidRPr="00CB31AE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CB31AE">
        <w:rPr>
          <w:rFonts w:ascii="Times New Roman" w:eastAsia="Calibri" w:hAnsi="Times New Roman" w:cs="Times New Roman"/>
          <w:b/>
        </w:rPr>
        <w:br w:type="page"/>
      </w:r>
    </w:p>
    <w:p w14:paraId="150DF9DF" w14:textId="77777777" w:rsidR="00CF7BBC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B42C0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</w:p>
    <w:bookmarkEnd w:id="3"/>
    <w:p w14:paraId="54379BBB" w14:textId="77777777" w:rsidR="00CB31AE" w:rsidRPr="00DC08A4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6"/>
        <w:gridCol w:w="5355"/>
        <w:gridCol w:w="3023"/>
      </w:tblGrid>
      <w:tr w:rsidR="00CB31AE" w:rsidRPr="00842AF1" w14:paraId="2B4C7554" w14:textId="77777777" w:rsidTr="006050D2">
        <w:trPr>
          <w:cantSplit/>
          <w:trHeight w:val="1375"/>
        </w:trPr>
        <w:tc>
          <w:tcPr>
            <w:tcW w:w="966" w:type="dxa"/>
            <w:textDirection w:val="btLr"/>
          </w:tcPr>
          <w:p w14:paraId="745E25DA" w14:textId="77777777" w:rsidR="00CB31AE" w:rsidRPr="00DC08A4" w:rsidRDefault="00CB31AE" w:rsidP="00BB0E97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C08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ADF22FD" w14:textId="77777777" w:rsidR="00CB31AE" w:rsidRPr="00DC08A4" w:rsidRDefault="00CB31AE" w:rsidP="00BB0E97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08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355" w:type="dxa"/>
            <w:vAlign w:val="center"/>
          </w:tcPr>
          <w:p w14:paraId="3D4E3B6C" w14:textId="77777777" w:rsidR="00CB31AE" w:rsidRPr="00DC08A4" w:rsidRDefault="00CB31AE" w:rsidP="00BB0E97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08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023" w:type="dxa"/>
            <w:vAlign w:val="center"/>
          </w:tcPr>
          <w:p w14:paraId="7D4A6D35" w14:textId="77777777" w:rsidR="00CB31AE" w:rsidRPr="00842AF1" w:rsidRDefault="00CB31AE" w:rsidP="00BB0E97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08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B31AE" w14:paraId="73E2DE70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F3DE0B9" w14:textId="77777777" w:rsidR="00CB31AE" w:rsidRDefault="00CB31AE" w:rsidP="003E42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3E42E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E42E8" w:rsidRPr="00F63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Общие принципы оценки </w:t>
            </w:r>
            <w:proofErr w:type="spellStart"/>
            <w:r w:rsidR="003E42E8" w:rsidRPr="00F63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полиграмм</w:t>
            </w:r>
            <w:proofErr w:type="spellEnd"/>
          </w:p>
        </w:tc>
      </w:tr>
      <w:tr w:rsidR="00CB31AE" w:rsidRPr="0001229B" w14:paraId="03B6F2DA" w14:textId="77777777" w:rsidTr="006050D2">
        <w:tc>
          <w:tcPr>
            <w:tcW w:w="966" w:type="dxa"/>
          </w:tcPr>
          <w:p w14:paraId="617C6898" w14:textId="4AD94353" w:rsidR="00CB31AE" w:rsidRPr="00E67436" w:rsidRDefault="00D94916" w:rsidP="00BB0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43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14:paraId="7CC57D6F" w14:textId="77777777" w:rsidR="00CB31AE" w:rsidRPr="00E67436" w:rsidRDefault="00CB31AE" w:rsidP="00BB0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436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355" w:type="dxa"/>
          </w:tcPr>
          <w:p w14:paraId="3F6A12F2" w14:textId="6F78C996" w:rsidR="003E42E8" w:rsidRPr="00F63A93" w:rsidRDefault="004B206A" w:rsidP="003E42E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63659F0F" w14:textId="3C9E66D6" w:rsidR="00747341" w:rsidRPr="00F63A93" w:rsidRDefault="004B206A" w:rsidP="0074734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</w:t>
            </w:r>
            <w:r w:rsidR="00747341" w:rsidRPr="00F63A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амый информативный психофизиологический показатель, который используется при проведении </w:t>
            </w:r>
            <w:proofErr w:type="spellStart"/>
            <w:r w:rsidR="00747341" w:rsidRPr="00F63A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полиграфного</w:t>
            </w:r>
            <w:proofErr w:type="spellEnd"/>
            <w:r w:rsidR="00747341" w:rsidRPr="00F63A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исследования при оценке эмоционального состо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яния (сокращение аббревиатурой) – это ____________.</w:t>
            </w:r>
          </w:p>
          <w:p w14:paraId="4C93F7C9" w14:textId="77777777" w:rsidR="00CB31AE" w:rsidRPr="00F63A93" w:rsidRDefault="00CB31AE" w:rsidP="00BB0E97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14:paraId="6395C517" w14:textId="77777777" w:rsidR="00CB31AE" w:rsidRPr="00F63A93" w:rsidRDefault="00747341" w:rsidP="00BB0E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3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КГР</w:t>
            </w:r>
          </w:p>
        </w:tc>
      </w:tr>
      <w:tr w:rsidR="00CB31AE" w:rsidRPr="001F4742" w14:paraId="6DE4F748" w14:textId="77777777" w:rsidTr="00480B55">
        <w:trPr>
          <w:trHeight w:val="1564"/>
        </w:trPr>
        <w:tc>
          <w:tcPr>
            <w:tcW w:w="966" w:type="dxa"/>
          </w:tcPr>
          <w:p w14:paraId="1C8F5377" w14:textId="54FD6668" w:rsidR="00CB31AE" w:rsidRPr="00E67436" w:rsidRDefault="00494294" w:rsidP="00BB0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B31AE" w:rsidRPr="00E674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43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181AD89" w14:textId="77777777" w:rsidR="00CB31AE" w:rsidRPr="00E67436" w:rsidRDefault="00CB31AE" w:rsidP="00BB0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436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355" w:type="dxa"/>
          </w:tcPr>
          <w:p w14:paraId="26EB282E" w14:textId="468B26A7" w:rsidR="00CB31AE" w:rsidRPr="00F63A93" w:rsidRDefault="004B206A" w:rsidP="00BB0E9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26712429" w14:textId="21BD3AFC" w:rsidR="00CB31AE" w:rsidRPr="00F63A93" w:rsidRDefault="004B206A" w:rsidP="00BB0E9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747341" w:rsidRPr="00F63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роцесс фиксирования на </w:t>
            </w:r>
            <w:proofErr w:type="spellStart"/>
            <w:r w:rsidR="00747341" w:rsidRPr="00F63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полиграмме</w:t>
            </w:r>
            <w:proofErr w:type="spellEnd"/>
            <w:r w:rsidR="003E42E8" w:rsidRPr="00F63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7341" w:rsidRPr="00F63A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психофизиологического показателя «</w:t>
            </w:r>
            <w:r w:rsidR="00747341" w:rsidRPr="00F63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Верхнее дыхание», </w:t>
            </w:r>
            <w:r w:rsidR="00747341" w:rsidRPr="00F63A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 проведении </w:t>
            </w:r>
            <w:proofErr w:type="spellStart"/>
            <w:r w:rsidR="00747341" w:rsidRPr="00F63A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полиграфного</w:t>
            </w:r>
            <w:proofErr w:type="spellEnd"/>
            <w:r w:rsidR="00747341" w:rsidRPr="00F63A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исследования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– это ____________.</w:t>
            </w:r>
          </w:p>
          <w:p w14:paraId="5D84FC41" w14:textId="77777777" w:rsidR="00CB31AE" w:rsidRPr="00F63A93" w:rsidRDefault="00CB31AE" w:rsidP="00BB0E97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14:paraId="51CE2EC4" w14:textId="77777777" w:rsidR="00CB31AE" w:rsidRPr="00F63A93" w:rsidRDefault="00747341" w:rsidP="00BB0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движения грудной клетки</w:t>
            </w:r>
          </w:p>
        </w:tc>
      </w:tr>
      <w:tr w:rsidR="00E03F7A" w:rsidRPr="001F4742" w14:paraId="2E007158" w14:textId="77777777" w:rsidTr="00480B55">
        <w:trPr>
          <w:trHeight w:val="1544"/>
        </w:trPr>
        <w:tc>
          <w:tcPr>
            <w:tcW w:w="966" w:type="dxa"/>
          </w:tcPr>
          <w:p w14:paraId="03EF7C72" w14:textId="77777777" w:rsidR="00E03F7A" w:rsidRDefault="00494294" w:rsidP="00A720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  <w:p w14:paraId="1585DB7D" w14:textId="77777777" w:rsidR="00E03F7A" w:rsidRDefault="00E03F7A" w:rsidP="00A720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355" w:type="dxa"/>
          </w:tcPr>
          <w:p w14:paraId="4B41F51E" w14:textId="3A081687" w:rsidR="00E03F7A" w:rsidRPr="00F63A93" w:rsidRDefault="00480B55" w:rsidP="00A720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0CB87BDA" w14:textId="5CB56D0A" w:rsidR="00E03F7A" w:rsidRPr="00480B55" w:rsidRDefault="00480B55" w:rsidP="00480B5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03F7A" w:rsidRPr="00F63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r w:rsidR="00E03F7A" w:rsidRPr="00F63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оценки зафиксированных психических реакций на </w:t>
            </w:r>
            <w:proofErr w:type="spellStart"/>
            <w:r w:rsidR="00E03F7A" w:rsidRPr="00F63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3F7A" w:rsidRPr="00F63A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 прове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дении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полиграфного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исследования</w:t>
            </w:r>
          </w:p>
        </w:tc>
        <w:tc>
          <w:tcPr>
            <w:tcW w:w="3023" w:type="dxa"/>
          </w:tcPr>
          <w:p w14:paraId="1C74201B" w14:textId="77777777" w:rsidR="00E03F7A" w:rsidRPr="00F63A93" w:rsidRDefault="00E03F7A" w:rsidP="00A720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ручные и смешанные</w:t>
            </w:r>
          </w:p>
        </w:tc>
      </w:tr>
      <w:tr w:rsidR="00CB31AE" w:rsidRPr="001F4742" w14:paraId="0F38F1D8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2090606" w14:textId="77777777" w:rsidR="00CB31AE" w:rsidRPr="00F63A93" w:rsidRDefault="00E03F7A" w:rsidP="00BB0E9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3A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9</w:t>
            </w:r>
            <w:r w:rsidR="00CB31AE" w:rsidRPr="00F63A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F63A93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Методика проведения полиграфных проверок. Особенности производства судебной психофизиологической экспертизы с применением полиграфа</w:t>
            </w:r>
          </w:p>
        </w:tc>
      </w:tr>
      <w:tr w:rsidR="00CB31AE" w:rsidRPr="001F4742" w14:paraId="01C80882" w14:textId="77777777" w:rsidTr="006050D2">
        <w:tc>
          <w:tcPr>
            <w:tcW w:w="966" w:type="dxa"/>
          </w:tcPr>
          <w:p w14:paraId="16A2A0E5" w14:textId="77777777" w:rsidR="00CB31AE" w:rsidRDefault="00494294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  <w:p w14:paraId="78033838" w14:textId="77777777" w:rsidR="00494294" w:rsidRDefault="00494294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5355" w:type="dxa"/>
          </w:tcPr>
          <w:p w14:paraId="2E90C40A" w14:textId="1FA839B6" w:rsidR="00CB31AE" w:rsidRPr="00F63A93" w:rsidRDefault="00480B55" w:rsidP="00BB0E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Дополните </w:t>
            </w:r>
            <w:r w:rsidR="00CB31AE" w:rsidRPr="00F63A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утверждение</w:t>
            </w:r>
          </w:p>
          <w:p w14:paraId="16778AC4" w14:textId="77777777" w:rsidR="00CB31AE" w:rsidRDefault="00480B55" w:rsidP="00480B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47341" w:rsidRPr="00F63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который прямо касается общих или частных признаков расследуемого события или фактора риска, направлен на выявление возможно скрываемой обследуемым лицом информации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называется ____________.</w:t>
            </w:r>
          </w:p>
          <w:p w14:paraId="02BD8BAD" w14:textId="6801571B" w:rsidR="00480B55" w:rsidRPr="00F63A93" w:rsidRDefault="00480B55" w:rsidP="00480B55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14:paraId="3CA42FBC" w14:textId="77777777" w:rsidR="00CB31AE" w:rsidRPr="00F63A93" w:rsidRDefault="00747341" w:rsidP="00747341">
            <w:pPr>
              <w:pStyle w:val="htmllist"/>
            </w:pPr>
            <w:r w:rsidRPr="00F63A93">
              <w:t>проверочный</w:t>
            </w:r>
          </w:p>
        </w:tc>
      </w:tr>
      <w:tr w:rsidR="00CB31AE" w:rsidRPr="001F4742" w14:paraId="6769A26A" w14:textId="77777777" w:rsidTr="006050D2">
        <w:tc>
          <w:tcPr>
            <w:tcW w:w="966" w:type="dxa"/>
          </w:tcPr>
          <w:p w14:paraId="71FB1919" w14:textId="77777777" w:rsidR="00CB31AE" w:rsidRDefault="00494294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  <w:p w14:paraId="48FEC4ED" w14:textId="77777777" w:rsidR="00494294" w:rsidRDefault="00494294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5355" w:type="dxa"/>
          </w:tcPr>
          <w:p w14:paraId="4D2CABC5" w14:textId="5973A17E" w:rsidR="00CB31AE" w:rsidRPr="00480B55" w:rsidRDefault="00480B55" w:rsidP="00480B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CB31AE" w:rsidRPr="00F63A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утверждение</w:t>
            </w:r>
          </w:p>
          <w:p w14:paraId="45C695C8" w14:textId="67B9994B" w:rsidR="00CB31AE" w:rsidRPr="00F63A93" w:rsidRDefault="00480B55" w:rsidP="00480B55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47341" w:rsidRPr="00F63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который не касается темы </w:t>
            </w:r>
            <w:proofErr w:type="spellStart"/>
            <w:r w:rsidR="00747341" w:rsidRPr="00F63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полиграфной</w:t>
            </w:r>
            <w:proofErr w:type="spellEnd"/>
            <w:r w:rsidR="00747341" w:rsidRPr="00F63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проверки, не имеет для обследуемого никакой ситуативной значимости и направлен исключительно на определение фонового уровня регистрируемых в ходе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верки физиологических процессов, называется ____________.</w:t>
            </w:r>
          </w:p>
        </w:tc>
        <w:tc>
          <w:tcPr>
            <w:tcW w:w="3023" w:type="dxa"/>
          </w:tcPr>
          <w:p w14:paraId="6E6D051A" w14:textId="77777777" w:rsidR="00CB31AE" w:rsidRPr="00F63A93" w:rsidRDefault="00747341" w:rsidP="00BB0E97">
            <w:pPr>
              <w:pStyle w:val="htmllist"/>
            </w:pPr>
            <w:r w:rsidRPr="00F63A93">
              <w:t>нейтральный</w:t>
            </w:r>
          </w:p>
        </w:tc>
      </w:tr>
    </w:tbl>
    <w:p w14:paraId="5A88B2F8" w14:textId="77777777" w:rsidR="00CB31AE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4A272ABB" w14:textId="77777777" w:rsidR="004B67C5" w:rsidRDefault="004B67C5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946B49A" w14:textId="0F68FFBA" w:rsidR="00CB31AE" w:rsidRPr="00DF5C0F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DC08A4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388B4FFD" w14:textId="77777777" w:rsidR="00CB31AE" w:rsidRDefault="00CB31AE" w:rsidP="00CB31AE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6"/>
        <w:gridCol w:w="4274"/>
        <w:gridCol w:w="4104"/>
      </w:tblGrid>
      <w:tr w:rsidR="00CB31AE" w14:paraId="5C6E0255" w14:textId="77777777" w:rsidTr="00A4770D">
        <w:trPr>
          <w:cantSplit/>
          <w:trHeight w:val="1375"/>
        </w:trPr>
        <w:tc>
          <w:tcPr>
            <w:tcW w:w="966" w:type="dxa"/>
            <w:textDirection w:val="btLr"/>
          </w:tcPr>
          <w:p w14:paraId="538860CB" w14:textId="77777777" w:rsidR="00CB31AE" w:rsidRPr="008042B4" w:rsidRDefault="00CB31AE" w:rsidP="00BB0E97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1F63B51" w14:textId="77777777" w:rsidR="00CB31AE" w:rsidRPr="00C377E5" w:rsidRDefault="00CB31AE" w:rsidP="00BB0E97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274" w:type="dxa"/>
            <w:vAlign w:val="center"/>
          </w:tcPr>
          <w:p w14:paraId="4E4E57A9" w14:textId="77777777" w:rsidR="00CB31AE" w:rsidRPr="00842AF1" w:rsidRDefault="00CB31AE" w:rsidP="00BB0E97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104" w:type="dxa"/>
            <w:vAlign w:val="center"/>
          </w:tcPr>
          <w:p w14:paraId="2E85C1F1" w14:textId="77777777" w:rsidR="00CB31AE" w:rsidRPr="00842AF1" w:rsidRDefault="00CB31AE" w:rsidP="00BB0E97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CB31AE" w14:paraId="07A2B3BE" w14:textId="77777777" w:rsidTr="00A01E4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35C512C" w14:textId="77777777" w:rsidR="00CB31AE" w:rsidRPr="004B3B7C" w:rsidRDefault="00E03F7A" w:rsidP="00BB0E9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</w:t>
            </w:r>
            <w:r w:rsidR="00CB31AE" w:rsidRPr="004B3B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F63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Общие принципы оценки </w:t>
            </w:r>
            <w:proofErr w:type="spellStart"/>
            <w:r w:rsidRPr="00F63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полиграмм</w:t>
            </w:r>
            <w:proofErr w:type="spellEnd"/>
          </w:p>
        </w:tc>
      </w:tr>
      <w:tr w:rsidR="00CB31AE" w14:paraId="7333891C" w14:textId="77777777" w:rsidTr="00A4770D">
        <w:tc>
          <w:tcPr>
            <w:tcW w:w="966" w:type="dxa"/>
          </w:tcPr>
          <w:p w14:paraId="07D640B1" w14:textId="77777777" w:rsidR="00CB31AE" w:rsidRPr="007C0EB3" w:rsidRDefault="00494294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  <w:p w14:paraId="417C7069" w14:textId="77777777" w:rsidR="00CB31AE" w:rsidRPr="007C0EB3" w:rsidRDefault="00CB31AE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EB3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74" w:type="dxa"/>
          </w:tcPr>
          <w:p w14:paraId="5DF14921" w14:textId="140FE2A4" w:rsidR="00CB31AE" w:rsidRPr="00A4770D" w:rsidRDefault="00A4770D" w:rsidP="00BB0E9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7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380EB23" w14:textId="1F88D824" w:rsidR="00CB31AE" w:rsidRPr="003E42E8" w:rsidRDefault="00A01E4F" w:rsidP="00A4770D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содержание понятия «Латентное время», которое используется при оценке происходящих изменений психических состояний, в процессе проведения психофизиологических исследований</w:t>
            </w:r>
          </w:p>
        </w:tc>
        <w:tc>
          <w:tcPr>
            <w:tcW w:w="4104" w:type="dxa"/>
          </w:tcPr>
          <w:p w14:paraId="33C9A20A" w14:textId="77777777" w:rsidR="00A01E4F" w:rsidRDefault="00A01E4F" w:rsidP="00A4770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Латентное время - в</w:t>
            </w:r>
            <w:r w:rsidRPr="00180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ременной интервал между моментом осознания обследуемым лицом содержания предъявленного стимула и началом ответной реакции.</w:t>
            </w:r>
          </w:p>
          <w:p w14:paraId="595A2B14" w14:textId="77777777" w:rsidR="00CB31AE" w:rsidRPr="007C0EB3" w:rsidRDefault="00A720AE" w:rsidP="00A4770D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Это </w:t>
            </w:r>
            <w:r w:rsidRPr="00A720AE">
              <w:rPr>
                <w:rFonts w:ascii="Times New Roman" w:eastAsia="Calibri" w:hAnsi="Times New Roman" w:cs="Times New Roman"/>
                <w:sz w:val="24"/>
                <w:szCs w:val="24"/>
              </w:rPr>
              <w:t>время, проходящее от нач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ала </w:t>
            </w:r>
            <w:r w:rsidRPr="00A720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действия раздражителя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</w:t>
            </w:r>
            <w:r w:rsidRPr="00A720AE">
              <w:rPr>
                <w:rFonts w:ascii="Times New Roman" w:eastAsia="Calibri" w:hAnsi="Times New Roman" w:cs="Times New Roman"/>
                <w:sz w:val="24"/>
                <w:szCs w:val="24"/>
              </w:rPr>
              <w:t>кладывается из времени физико-химических процессов, происходящих в рецепторе, проведения возбуждения по проводящим путям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A720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возникновения ответной реакции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E03F7A" w14:paraId="347EAE54" w14:textId="77777777" w:rsidTr="00E03F7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B1FF820" w14:textId="77777777" w:rsidR="00E03F7A" w:rsidRPr="00E03F7A" w:rsidRDefault="00E03F7A" w:rsidP="004B67C5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F7A">
              <w:rPr>
                <w:rFonts w:ascii="Times New Roman" w:hAnsi="Times New Roman" w:cs="Times New Roman"/>
                <w:b/>
                <w:sz w:val="24"/>
                <w:szCs w:val="24"/>
              </w:rPr>
              <w:t>Тема 8. Выявление и нейтрализация противодействия при проведении психофизиологического исследования с применением полиграфа</w:t>
            </w:r>
          </w:p>
        </w:tc>
      </w:tr>
      <w:tr w:rsidR="00E03F7A" w14:paraId="38144416" w14:textId="77777777" w:rsidTr="00A4770D">
        <w:tc>
          <w:tcPr>
            <w:tcW w:w="966" w:type="dxa"/>
          </w:tcPr>
          <w:p w14:paraId="7AF2AA06" w14:textId="77777777" w:rsidR="00E03F7A" w:rsidRPr="00D22D24" w:rsidRDefault="00494294" w:rsidP="00A720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  <w:p w14:paraId="4A719C65" w14:textId="77777777" w:rsidR="00E03F7A" w:rsidRPr="00D22D24" w:rsidRDefault="00E03F7A" w:rsidP="00A720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2D2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74" w:type="dxa"/>
          </w:tcPr>
          <w:p w14:paraId="01A4454F" w14:textId="77777777" w:rsidR="00A4770D" w:rsidRPr="00A4770D" w:rsidRDefault="00A4770D" w:rsidP="00A477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7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180CD2F" w14:textId="77777777" w:rsidR="00E03F7A" w:rsidRPr="003E42E8" w:rsidRDefault="00E03F7A" w:rsidP="00A720AE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Опишите наиболее часто встречающиеся поведенческие способы противодействия со стороны обследуемого лица в процессе проведения </w:t>
            </w:r>
            <w:proofErr w:type="spellStart"/>
            <w:r w:rsidRPr="003E4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полиграфной</w:t>
            </w:r>
            <w:proofErr w:type="spellEnd"/>
            <w:r w:rsidRPr="003E4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проверки.</w:t>
            </w:r>
          </w:p>
          <w:p w14:paraId="554C5EF6" w14:textId="77777777" w:rsidR="00E03F7A" w:rsidRPr="0084676A" w:rsidRDefault="00E03F7A" w:rsidP="00A720AE">
            <w:pPr>
              <w:ind w:firstLine="18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4" w:type="dxa"/>
          </w:tcPr>
          <w:p w14:paraId="5B8FD611" w14:textId="59FABF90" w:rsidR="00E03F7A" w:rsidRPr="00A4770D" w:rsidRDefault="00E03F7A" w:rsidP="00A477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Агрессивные действия, обвинения в адрес полиграфолога, отказ от процедуры проверки - наиболее часто встречающиеся поведенческие способы противодействия со стороны обследуемого</w:t>
            </w:r>
            <w:r w:rsidRPr="00286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 в процессе проведения </w:t>
            </w:r>
            <w:proofErr w:type="spellStart"/>
            <w:r w:rsidRPr="00286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полиграфной</w:t>
            </w:r>
            <w:proofErr w:type="spellEnd"/>
            <w:r w:rsidRPr="00286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проверки.</w:t>
            </w:r>
            <w:r w:rsidR="00A720AE">
              <w:t xml:space="preserve"> </w:t>
            </w:r>
            <w:r w:rsidR="00A720AE" w:rsidRPr="00A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Поведенческие способы противодействия чаще всего используются в сочетании с другими, преимущественно механическими приемами</w:t>
            </w:r>
          </w:p>
        </w:tc>
      </w:tr>
      <w:tr w:rsidR="00CB31AE" w14:paraId="0CF0D139" w14:textId="77777777" w:rsidTr="00A4770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C84C7C5" w14:textId="77777777" w:rsidR="00CB31AE" w:rsidRPr="004B3B7C" w:rsidRDefault="00E03F7A" w:rsidP="00E03F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 xml:space="preserve">Тема </w:t>
            </w:r>
            <w:r w:rsidRPr="00E03F7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9</w:t>
            </w:r>
            <w:r w:rsidR="00CB31AE" w:rsidRPr="00E03F7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 xml:space="preserve">. </w:t>
            </w:r>
            <w:r w:rsidRPr="00E03F7A"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shd w:val="clear" w:color="auto" w:fill="F2F2F2" w:themeFill="background1" w:themeFillShade="F2"/>
              </w:rPr>
              <w:t>Методика проведения полиграфных проверок. Особенности производства судебной психофизиологической экспертизы с применением полиграфа</w:t>
            </w:r>
          </w:p>
        </w:tc>
      </w:tr>
      <w:tr w:rsidR="00CB31AE" w14:paraId="6A5D3676" w14:textId="77777777" w:rsidTr="00A4770D">
        <w:tc>
          <w:tcPr>
            <w:tcW w:w="966" w:type="dxa"/>
          </w:tcPr>
          <w:p w14:paraId="0D97268A" w14:textId="77777777" w:rsidR="00CB31AE" w:rsidRPr="007C0EB3" w:rsidRDefault="00494294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  <w:p w14:paraId="7AAE43C3" w14:textId="77777777" w:rsidR="00CB31AE" w:rsidRPr="007C0EB3" w:rsidRDefault="00CB31AE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7C0EB3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74" w:type="dxa"/>
          </w:tcPr>
          <w:p w14:paraId="0A6A828F" w14:textId="1C0EDD62" w:rsidR="00CB31AE" w:rsidRPr="00A4770D" w:rsidRDefault="00A4770D" w:rsidP="00BB0E9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7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31F5F06" w14:textId="77777777" w:rsidR="00A01E4F" w:rsidRPr="003E42E8" w:rsidRDefault="00A01E4F" w:rsidP="00A01E4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4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и укажите возрастной диапазон лиц, в отношении которых </w:t>
            </w:r>
            <w:r w:rsidRPr="003E4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СПФИ проводится без каких-либо условий и соглашений.</w:t>
            </w:r>
          </w:p>
          <w:p w14:paraId="558D3010" w14:textId="77777777" w:rsidR="00CB31AE" w:rsidRPr="001C1F9D" w:rsidRDefault="00CB31AE" w:rsidP="00BB0E97">
            <w:pPr>
              <w:shd w:val="clear" w:color="auto" w:fill="FFFFFF"/>
              <w:spacing w:line="33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</w:tcPr>
          <w:p w14:paraId="2479A936" w14:textId="77777777" w:rsidR="00CB31AE" w:rsidRPr="001C1F9D" w:rsidRDefault="00A01E4F" w:rsidP="00A477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3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отношении лиц старше 18 лет</w:t>
            </w:r>
            <w:r w:rsidR="00A720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232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ПФИ проводится без каких-либо условий и соглашений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</w:t>
            </w:r>
            <w:r w:rsidRPr="009573B1">
              <w:rPr>
                <w:rFonts w:ascii="Times New Roman" w:hAnsi="Times New Roman" w:cs="Times New Roman"/>
              </w:rPr>
              <w:t xml:space="preserve"> когда человек способен </w:t>
            </w:r>
            <w:r w:rsidRPr="009573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осознавать свои поступки и их последствия</w:t>
            </w:r>
            <w:r w:rsidR="00A720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r w:rsidR="00A720AE" w:rsidRPr="00A720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СПФИ не проводится: - в отношении лиц моложе 14 лет. Опрос лиц старше 14 лет, но не достигших 18-летнего возраста, разрешается проводить только при наличии письменного согласия одного из</w:t>
            </w:r>
            <w:r w:rsidR="00A720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родителей (опекунов).</w:t>
            </w:r>
          </w:p>
        </w:tc>
      </w:tr>
      <w:tr w:rsidR="00CB31AE" w14:paraId="25A3D1B6" w14:textId="77777777" w:rsidTr="00A4770D">
        <w:tc>
          <w:tcPr>
            <w:tcW w:w="966" w:type="dxa"/>
          </w:tcPr>
          <w:p w14:paraId="14FF2F67" w14:textId="77777777" w:rsidR="00CB31AE" w:rsidRPr="004B3B7C" w:rsidRDefault="00494294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  <w:p w14:paraId="1CCA306D" w14:textId="77777777" w:rsidR="00CB31AE" w:rsidRPr="004B3B7C" w:rsidRDefault="00CB31AE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B7C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74" w:type="dxa"/>
          </w:tcPr>
          <w:p w14:paraId="13B08D4F" w14:textId="4164A8F6" w:rsidR="00CB31AE" w:rsidRPr="00A4770D" w:rsidRDefault="00A4770D" w:rsidP="00A477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7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729BCA7" w14:textId="77777777" w:rsidR="00CB31AE" w:rsidRPr="003E42E8" w:rsidRDefault="00A01E4F" w:rsidP="00A4770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E4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Раскройте содержание Ошибки 1-го типа, которая может быть допущена полиграфологом при вынесении </w:t>
            </w:r>
            <w:r w:rsidRPr="003E4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решения по результатам проведенной проверки</w:t>
            </w:r>
          </w:p>
        </w:tc>
        <w:tc>
          <w:tcPr>
            <w:tcW w:w="4104" w:type="dxa"/>
          </w:tcPr>
          <w:p w14:paraId="405C07CB" w14:textId="1FD5785A" w:rsidR="00CB31AE" w:rsidRPr="00A4770D" w:rsidRDefault="00A01E4F" w:rsidP="00A4770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Ошибка 1-го типа, которая может быть допущена полиграфологом при вынесении решения по результатам проведенной проверки, называется</w:t>
            </w:r>
            <w:r w:rsidR="003E42E8"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ложная тревога</w:t>
            </w:r>
            <w:r w:rsidR="00A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20AE"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1-го типа</w:t>
            </w:r>
            <w:r w:rsidR="00A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именуется также</w:t>
            </w:r>
            <w:r w:rsidR="00A720AE"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обвинение невиновного</w:t>
            </w:r>
            <w:r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B31AE" w14:paraId="6DA6F9BA" w14:textId="77777777" w:rsidTr="00A4770D">
        <w:tc>
          <w:tcPr>
            <w:tcW w:w="966" w:type="dxa"/>
          </w:tcPr>
          <w:p w14:paraId="18B0FA3A" w14:textId="77777777" w:rsidR="00CB31AE" w:rsidRPr="00D22D24" w:rsidRDefault="00494294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  <w:r w:rsidR="00CB31AE" w:rsidRPr="00D22D24">
              <w:rPr>
                <w:rFonts w:ascii="Times New Roman" w:eastAsia="Calibri" w:hAnsi="Times New Roman" w:cs="Times New Roman"/>
                <w:sz w:val="24"/>
                <w:szCs w:val="24"/>
              </w:rPr>
              <w:t>.5</w:t>
            </w:r>
          </w:p>
          <w:p w14:paraId="587C4502" w14:textId="77777777" w:rsidR="00CB31AE" w:rsidRPr="00D22D24" w:rsidRDefault="00CB31AE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2D2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74" w:type="dxa"/>
          </w:tcPr>
          <w:p w14:paraId="32703193" w14:textId="5D1AA670" w:rsidR="00CB31AE" w:rsidRPr="00A4770D" w:rsidRDefault="00A4770D" w:rsidP="00A477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7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52A91B2" w14:textId="77777777" w:rsidR="00A01E4F" w:rsidRPr="003E42E8" w:rsidRDefault="00A01E4F" w:rsidP="003E42E8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4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Раскройте содержание </w:t>
            </w:r>
            <w:r w:rsidRPr="003E4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Ошибки 2-го типа, которая может быть допущена полиграфологом при вынесении решения по результатам проведенной проверки.</w:t>
            </w:r>
          </w:p>
          <w:p w14:paraId="1D242379" w14:textId="77777777" w:rsidR="00CB31AE" w:rsidRPr="00D22D24" w:rsidRDefault="00CB31AE" w:rsidP="00BB0E97">
            <w:pPr>
              <w:ind w:firstLine="18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4" w:type="dxa"/>
          </w:tcPr>
          <w:p w14:paraId="0E718937" w14:textId="77777777" w:rsidR="00A720AE" w:rsidRDefault="00A01E4F" w:rsidP="00A4770D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3F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Ошибка 2-го типа, которая может быть допущена полиграфологом при вынесении решения по результатам проведенной проверки, называется</w:t>
            </w:r>
            <w:r w:rsidR="003E42E8" w:rsidRPr="00E03F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E03F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пропуск цели</w:t>
            </w:r>
            <w:r w:rsidR="00A720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14:paraId="34A9B58F" w14:textId="36E680EC" w:rsidR="00CB31AE" w:rsidRPr="00E03F7A" w:rsidRDefault="00A720AE" w:rsidP="00A4770D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0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Ошибка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  <w:r w:rsidRPr="00A720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-го типа именуется также </w:t>
            </w:r>
            <w:r w:rsidR="00A01E4F" w:rsidRPr="00E03F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оправдание невиновного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E03F7A" w14:paraId="2AE47187" w14:textId="77777777" w:rsidTr="00A4770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9C7390D" w14:textId="77777777" w:rsidR="00E03F7A" w:rsidRPr="00E03F7A" w:rsidRDefault="00E03F7A" w:rsidP="004B67C5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03F7A">
              <w:rPr>
                <w:rFonts w:ascii="Times New Roman" w:hAnsi="Times New Roman" w:cs="Times New Roman"/>
                <w:b/>
                <w:sz w:val="24"/>
                <w:szCs w:val="24"/>
              </w:rPr>
              <w:t>Тема 10. Дополнительные приемы выявления лжи</w:t>
            </w:r>
          </w:p>
        </w:tc>
      </w:tr>
      <w:tr w:rsidR="003E42E8" w14:paraId="4D269444" w14:textId="77777777" w:rsidTr="00A4770D">
        <w:tc>
          <w:tcPr>
            <w:tcW w:w="966" w:type="dxa"/>
          </w:tcPr>
          <w:p w14:paraId="18E41EAA" w14:textId="77777777" w:rsidR="003E42E8" w:rsidRDefault="00494294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  <w:p w14:paraId="02791257" w14:textId="77777777" w:rsidR="00494294" w:rsidRPr="00D22D24" w:rsidRDefault="00494294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74" w:type="dxa"/>
          </w:tcPr>
          <w:p w14:paraId="79C13804" w14:textId="542AA234" w:rsidR="00E03F7A" w:rsidRPr="00A4770D" w:rsidRDefault="00A4770D" w:rsidP="003E42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7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48EFC4D" w14:textId="77777777" w:rsidR="003E42E8" w:rsidRPr="00E03F7A" w:rsidRDefault="003E42E8" w:rsidP="003E4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F7A">
              <w:rPr>
                <w:rFonts w:ascii="Times New Roman" w:hAnsi="Times New Roman" w:cs="Times New Roman"/>
                <w:sz w:val="24"/>
                <w:szCs w:val="24"/>
              </w:rPr>
              <w:t>Укажите не менее трех понятий, которые относятся</w:t>
            </w:r>
            <w:r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невербальным признакам лжи</w:t>
            </w:r>
            <w:r w:rsidR="00E03F7A"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которые встречаются</w:t>
            </w:r>
            <w:r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процессе проведения </w:t>
            </w:r>
            <w:proofErr w:type="spellStart"/>
            <w:r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полиграфной</w:t>
            </w:r>
            <w:proofErr w:type="spellEnd"/>
            <w:r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проверки.</w:t>
            </w:r>
          </w:p>
          <w:p w14:paraId="7C71D057" w14:textId="77777777" w:rsidR="003E42E8" w:rsidRPr="00E03F7A" w:rsidRDefault="003E42E8" w:rsidP="00BB0E97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4" w:type="dxa"/>
          </w:tcPr>
          <w:p w14:paraId="3552868D" w14:textId="77777777" w:rsidR="003E42E8" w:rsidRPr="003E42E8" w:rsidRDefault="003E42E8" w:rsidP="003E42E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невербальным признакам лжи</w:t>
            </w:r>
            <w:r w:rsid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4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относятся:</w:t>
            </w:r>
          </w:p>
          <w:p w14:paraId="3A00AD42" w14:textId="77777777" w:rsidR="003E42E8" w:rsidRPr="00E03F7A" w:rsidRDefault="003E42E8" w:rsidP="003E42E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Мимические признаки: напряжение век (прищур), напряжение бровей, резкие изменения в жестикуляции.</w:t>
            </w:r>
            <w:r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F814450" w14:textId="36B09076" w:rsidR="003E42E8" w:rsidRPr="00A4770D" w:rsidRDefault="003E42E8" w:rsidP="00A477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Эмблемы (невербальные жесты, имеющие конкретное значение, понятное каждому, принадлежащему к </w:t>
            </w:r>
            <w:r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определенной культурной группе)</w:t>
            </w:r>
            <w:r w:rsidRPr="003E4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4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Манипуляции — действия, направленные на почесывание, поглаживание, пощелкивание, покусывание различных частей тела или подручных атрибутов.</w:t>
            </w:r>
            <w:r w:rsidRPr="00E0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4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Реакция вегетативной нервной системы: внезапное покраснение кожи лица, побледнение лица, изменения в дыхании, увеличение пото</w:t>
            </w:r>
            <w:r w:rsidR="00A47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отделения, частоты </w:t>
            </w:r>
            <w:proofErr w:type="spellStart"/>
            <w:r w:rsidR="00A47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сглатывания</w:t>
            </w:r>
            <w:proofErr w:type="spellEnd"/>
            <w:r w:rsidR="00A47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5C12E16C" w14:textId="77777777" w:rsidR="00CB31AE" w:rsidRDefault="00CB31AE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5B5EDB94" w14:textId="77777777" w:rsidR="00F0490B" w:rsidRPr="00A662B2" w:rsidRDefault="00F0490B" w:rsidP="0096540C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611A9375" w14:textId="77777777"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97CF69" w14:textId="77777777" w:rsidR="00A761D0" w:rsidRPr="00A761D0" w:rsidRDefault="00F0490B" w:rsidP="00DD4DED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вопросов к </w:t>
      </w:r>
      <w:r w:rsidR="00B34A6F">
        <w:rPr>
          <w:rFonts w:ascii="Times New Roman" w:eastAsia="Calibri" w:hAnsi="Times New Roman" w:cs="Times New Roman"/>
          <w:b/>
          <w:sz w:val="28"/>
          <w:szCs w:val="28"/>
        </w:rPr>
        <w:t>экзамену</w:t>
      </w:r>
    </w:p>
    <w:p w14:paraId="01FCDC2B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Прикладные возможности проведения опросов с использованием полиграфных устройств в деятельности СК.</w:t>
      </w:r>
    </w:p>
    <w:p w14:paraId="5C971C1C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Технология проведения опроса с использованием полиграфных устройств, достоинства и условия осуществления применительно к деятельности СК. </w:t>
      </w:r>
    </w:p>
    <w:p w14:paraId="2C1E4ABF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Методы регистрации и обработки психофизиологической информации при опросе с использованием </w:t>
      </w:r>
      <w:proofErr w:type="spellStart"/>
      <w:r w:rsidRPr="00F63A9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полиграфного</w:t>
      </w:r>
      <w:proofErr w:type="spellEnd"/>
      <w:r w:rsidRPr="00F63A9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устройства в деятельности СК.</w:t>
      </w:r>
    </w:p>
    <w:p w14:paraId="2126536F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Процессы мышления и функциональное состояние опрашиваемого при использовании </w:t>
      </w:r>
      <w:proofErr w:type="spellStart"/>
      <w:r w:rsidRPr="00F63A9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полиграфного</w:t>
      </w:r>
      <w:proofErr w:type="spellEnd"/>
      <w:r w:rsidRPr="00F63A9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устройства.</w:t>
      </w:r>
    </w:p>
    <w:p w14:paraId="565B9F31" w14:textId="78711ABF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подготовки и использования тестов</w:t>
      </w:r>
      <w:r w:rsidR="009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использовании полиграфных </w:t>
      </w: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устройств.</w:t>
      </w:r>
    </w:p>
    <w:p w14:paraId="13F6FAC9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требования, предъявляемые к составлению тестов при использовании полиграфных устройств.</w:t>
      </w:r>
    </w:p>
    <w:p w14:paraId="04FFBEA6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места проведения опроса с использованием </w:t>
      </w:r>
      <w:proofErr w:type="spellStart"/>
      <w:r w:rsidRPr="00F63A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полиграфного</w:t>
      </w:r>
      <w:proofErr w:type="spellEnd"/>
      <w:r w:rsidRPr="00F63A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устройства.</w:t>
      </w:r>
    </w:p>
    <w:p w14:paraId="6241A0AC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Этапы опроса с </w:t>
      </w:r>
      <w:r w:rsidRPr="00F63A93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использованием полиграфа.</w:t>
      </w:r>
    </w:p>
    <w:p w14:paraId="0ABDD36F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личности обследуемого для повышения эффективности тестирования на полиграфе.</w:t>
      </w:r>
    </w:p>
    <w:p w14:paraId="2F6500D9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Понятие об использовании полиграфных устройств при кадровых проверках и сопровождении деятельности сотрудников СК.</w:t>
      </w:r>
    </w:p>
    <w:p w14:paraId="50DE4F29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 использовании полиграфных устройств в практике раскрытия преступлений сотрудниками СК.</w:t>
      </w:r>
    </w:p>
    <w:p w14:paraId="7B8FB8EC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«нейтральных» вопросах при опросе специалистом-полиграфологом. Примеры.</w:t>
      </w:r>
    </w:p>
    <w:p w14:paraId="53B63E8D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 «условно нейтральных» вопросах при опросе специалистом-</w:t>
      </w:r>
      <w:proofErr w:type="spellStart"/>
      <w:proofErr w:type="gramStart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полиграфологом.Примеры</w:t>
      </w:r>
      <w:proofErr w:type="spellEnd"/>
      <w:proofErr w:type="gramEnd"/>
      <w:r w:rsidRPr="00F63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118A9B24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 «нулевом» (жертвенном) вопросе при опросе специалистом-полиграфологом. Примеры. </w:t>
      </w:r>
    </w:p>
    <w:p w14:paraId="0D6E677B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«значимом» вопросе при опросе специалистом-полиграфологом. Примеры.</w:t>
      </w:r>
    </w:p>
    <w:p w14:paraId="5F84A463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контрольном вопросе при опросе специалистом-полиграфологом. Примеры.</w:t>
      </w:r>
    </w:p>
    <w:p w14:paraId="7EA34779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«</w:t>
      </w:r>
      <w:r w:rsidRPr="00F63A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63A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» вопросах. Примеры.</w:t>
      </w:r>
    </w:p>
    <w:p w14:paraId="58F9E12B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понятия о тесте стимуляции в деятельности специалиста-полиграфолога. Примеры.</w:t>
      </w:r>
    </w:p>
    <w:p w14:paraId="05402456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«непрямом тесте» в деятельности специалиста-полиграфолога. Примеры.</w:t>
      </w:r>
    </w:p>
    <w:p w14:paraId="08BEB86F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 тестах, использующих вопросы в обвинительной форме в деятельности специалиста-полиграфолога. Примеры.  </w:t>
      </w:r>
    </w:p>
    <w:p w14:paraId="17B62EDA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зонных методах тестирования в деятельности специалиста-полиграфолога. Примеры.</w:t>
      </w:r>
    </w:p>
    <w:p w14:paraId="43302156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Понятие о методах комплексной оценки </w:t>
      </w:r>
      <w:proofErr w:type="spellStart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полиграмм</w:t>
      </w:r>
      <w:proofErr w:type="spellEnd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деятельности специалиста-полиграфолога.</w:t>
      </w:r>
    </w:p>
    <w:p w14:paraId="287BA64D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 </w:t>
      </w:r>
      <w:proofErr w:type="spellStart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полиграмме</w:t>
      </w:r>
      <w:proofErr w:type="spellEnd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(фон, реакция, артефакт) в деятельности специалиста-полиграфолога.</w:t>
      </w:r>
    </w:p>
    <w:p w14:paraId="2AA7AB72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с использованием </w:t>
      </w:r>
      <w:proofErr w:type="spellStart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полиграфного</w:t>
      </w:r>
      <w:proofErr w:type="spellEnd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устройства как разновидность психофизиологического метода получения скрываемой информации в деятельности.</w:t>
      </w:r>
    </w:p>
    <w:p w14:paraId="7D68F539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Понятие о </w:t>
      </w:r>
      <w:proofErr w:type="spellStart"/>
      <w:r w:rsidRPr="00F63A9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посттестовой</w:t>
      </w:r>
      <w:proofErr w:type="spellEnd"/>
      <w:r w:rsidRPr="00F63A9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беседе в работе специалиста-полиграфолога.</w:t>
      </w:r>
    </w:p>
    <w:p w14:paraId="3E94907B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профессиональных и личностных качествах специалиста при использовании полиграфных устройств в деятельности.</w:t>
      </w:r>
    </w:p>
    <w:p w14:paraId="6477936D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Кожно-гальваническая реакция как психофизиологический параметр в практике опросов на </w:t>
      </w:r>
      <w:proofErr w:type="spellStart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полиграфном</w:t>
      </w:r>
      <w:proofErr w:type="spellEnd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устройстве, проводимом специалистом-</w:t>
      </w:r>
      <w:proofErr w:type="spellStart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полиграфологом</w:t>
      </w:r>
      <w:proofErr w:type="spellEnd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5FA725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Реакция дыхательной (респираторной) системы в практике опросов на </w:t>
      </w:r>
      <w:proofErr w:type="spellStart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полиграфном</w:t>
      </w:r>
      <w:proofErr w:type="spellEnd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устройстве, проводимом специалистом-</w:t>
      </w:r>
      <w:proofErr w:type="spellStart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полиграфологом</w:t>
      </w:r>
      <w:proofErr w:type="spellEnd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9C1B86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Реакция сердечно-сосудистой системы в практике опросов на </w:t>
      </w:r>
      <w:proofErr w:type="spellStart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полиграфном</w:t>
      </w:r>
      <w:proofErr w:type="spellEnd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устройстве, проводимом специалистом-</w:t>
      </w:r>
      <w:proofErr w:type="spellStart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полиграфологом</w:t>
      </w:r>
      <w:proofErr w:type="spellEnd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D8986E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особенностей когнитивных процессов (ощущение, восприятие, внимание, память) в практике опросов с использованием полиграфных устройств в деятельности.</w:t>
      </w:r>
    </w:p>
    <w:p w14:paraId="655C8901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Методологические основы.  </w:t>
      </w:r>
    </w:p>
    <w:p w14:paraId="2A00CB6C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Физиологические параметры, регистрируемые с помощью полиграфа.</w:t>
      </w:r>
    </w:p>
    <w:p w14:paraId="7B88C2D3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полиграфных проверок (скрининг, расследования). </w:t>
      </w:r>
    </w:p>
    <w:p w14:paraId="48A71BA0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тестов СПФИ. </w:t>
      </w:r>
    </w:p>
    <w:p w14:paraId="4DDBB672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и методики анализа и оценки </w:t>
      </w:r>
      <w:proofErr w:type="spellStart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полиграмм</w:t>
      </w:r>
      <w:proofErr w:type="spellEnd"/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0F30DC8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противодействия полиграфу.</w:t>
      </w:r>
    </w:p>
    <w:p w14:paraId="07646762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судебной экспертизы по проведению психофизиологического исследования с использованием полиграфа.</w:t>
      </w:r>
    </w:p>
    <w:p w14:paraId="31DED725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Общие требования, противопоказания к проведению проверки на полиграфе.</w:t>
      </w:r>
    </w:p>
    <w:p w14:paraId="4CF082CA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Особенности проведения проверки в зависимости от пола и возраста тестируемых лиц.</w:t>
      </w:r>
    </w:p>
    <w:p w14:paraId="41D6677F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лжи по почерку.</w:t>
      </w:r>
    </w:p>
    <w:p w14:paraId="594D48B4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 xml:space="preserve">Ручные и смешанные методы комплексной оценки </w:t>
      </w:r>
      <w:proofErr w:type="spellStart"/>
      <w:r w:rsidRPr="00F63A93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полиграмм</w:t>
      </w:r>
      <w:proofErr w:type="spellEnd"/>
      <w:r w:rsidRPr="00F63A93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.</w:t>
      </w:r>
    </w:p>
    <w:p w14:paraId="04EB0BDE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вопросов, используемых при составлении тестов.</w:t>
      </w:r>
    </w:p>
    <w:p w14:paraId="4832FB65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составления тестов и проведение опросов при некоторых видах преступлений (убийства на бытовой почве, заказные убийства).</w:t>
      </w:r>
    </w:p>
    <w:p w14:paraId="66E330EC" w14:textId="77777777" w:rsidR="00F63A93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составления тестов и проведение опросов при некоторых видах преступлений (серийные убийства, поиск людей, пропавших без вести, сексуальные преступления).</w:t>
      </w:r>
    </w:p>
    <w:p w14:paraId="34D8C8C5" w14:textId="77777777" w:rsidR="006050D2" w:rsidRPr="00F63A93" w:rsidRDefault="00F63A93" w:rsidP="009654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составления тестов и проведение опросов при некоторых видах преступлений (кражи, разбойные нападения, взятки).</w:t>
      </w:r>
    </w:p>
    <w:p w14:paraId="7B9AEAC8" w14:textId="77777777" w:rsidR="006050D2" w:rsidRPr="006050D2" w:rsidRDefault="006050D2" w:rsidP="006050D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14:paraId="012DE3DC" w14:textId="77777777" w:rsidR="00DD4DED" w:rsidRPr="0002277F" w:rsidRDefault="00DD4DED" w:rsidP="006050D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SimSun" w:hAnsi="Times New Roman" w:cs="Mangal"/>
          <w:color w:val="FF0000"/>
          <w:kern w:val="1"/>
          <w:sz w:val="28"/>
          <w:szCs w:val="28"/>
          <w:lang w:eastAsia="hi-IN" w:bidi="hi-IN"/>
        </w:rPr>
      </w:pPr>
    </w:p>
    <w:p w14:paraId="588B234C" w14:textId="77777777" w:rsidR="003F7E60" w:rsidRPr="00D16C16" w:rsidRDefault="001C099A" w:rsidP="0096540C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5" w:name="_Hlk157782653"/>
      <w:r w:rsidRPr="00D16C1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КРИТЕРИИ, </w:t>
      </w:r>
      <w:r w:rsidR="00EC5534" w:rsidRPr="00D16C16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D16C16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D16C16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6CD5F32C" w14:textId="77777777" w:rsidR="00672062" w:rsidRPr="00D16C16" w:rsidRDefault="00672062" w:rsidP="00672062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_Hlk157782690"/>
      <w:bookmarkEnd w:id="5"/>
    </w:p>
    <w:p w14:paraId="66DEDF1C" w14:textId="77777777" w:rsidR="00EF01D0" w:rsidRPr="00D16C16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sz w:val="28"/>
          <w:szCs w:val="28"/>
        </w:rPr>
      </w:pPr>
      <w:r w:rsidRPr="00D16C16">
        <w:rPr>
          <w:rFonts w:ascii="Times New Roman" w:eastAsia="+mn-ea" w:hAnsi="Times New Roman" w:cs="Times New Roman"/>
          <w:b/>
          <w:sz w:val="28"/>
          <w:szCs w:val="28"/>
        </w:rPr>
        <w:t>Текущ</w:t>
      </w:r>
      <w:r w:rsidR="000D1FAB" w:rsidRPr="00D16C16">
        <w:rPr>
          <w:rFonts w:ascii="Times New Roman" w:eastAsia="+mn-ea" w:hAnsi="Times New Roman" w:cs="Times New Roman"/>
          <w:b/>
          <w:sz w:val="28"/>
          <w:szCs w:val="28"/>
        </w:rPr>
        <w:t>ий контроль</w:t>
      </w:r>
      <w:r w:rsidRPr="00D16C16">
        <w:rPr>
          <w:rFonts w:ascii="Times New Roman" w:eastAsia="+mn-ea" w:hAnsi="Times New Roman" w:cs="Times New Roman"/>
          <w:b/>
          <w:sz w:val="28"/>
          <w:szCs w:val="28"/>
        </w:rPr>
        <w:t xml:space="preserve"> успеваемост</w:t>
      </w:r>
      <w:r w:rsidR="000D1FAB" w:rsidRPr="00D16C16">
        <w:rPr>
          <w:rFonts w:ascii="Times New Roman" w:eastAsia="+mn-ea" w:hAnsi="Times New Roman" w:cs="Times New Roman"/>
          <w:b/>
          <w:sz w:val="28"/>
          <w:szCs w:val="28"/>
        </w:rPr>
        <w:t>и</w:t>
      </w:r>
    </w:p>
    <w:p w14:paraId="0F222664" w14:textId="77777777" w:rsidR="00EF01D0" w:rsidRPr="00D16C16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sz w:val="28"/>
          <w:szCs w:val="28"/>
        </w:rPr>
      </w:pPr>
    </w:p>
    <w:p w14:paraId="2C278F6A" w14:textId="77777777" w:rsidR="00FB15FD" w:rsidRPr="00D16C16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D16C16">
        <w:rPr>
          <w:rFonts w:ascii="Times New Roman" w:eastAsia="+mn-ea" w:hAnsi="Times New Roman" w:cs="Times New Roman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6050D2" w:rsidRPr="00D16C16">
        <w:rPr>
          <w:rFonts w:ascii="Times New Roman" w:eastAsia="+mn-ea" w:hAnsi="Times New Roman" w:cs="Times New Roman"/>
          <w:sz w:val="28"/>
          <w:szCs w:val="28"/>
        </w:rPr>
        <w:t>«</w:t>
      </w:r>
      <w:r w:rsidRPr="00D16C16">
        <w:rPr>
          <w:rFonts w:ascii="Times New Roman" w:eastAsia="+mn-ea" w:hAnsi="Times New Roman" w:cs="Times New Roman"/>
          <w:sz w:val="28"/>
          <w:szCs w:val="28"/>
        </w:rPr>
        <w:t xml:space="preserve">Структура оценочных материалов по дисциплине», </w:t>
      </w:r>
      <w:r w:rsidR="00FB15FD" w:rsidRPr="00D16C16">
        <w:rPr>
          <w:rFonts w:ascii="Times New Roman" w:eastAsia="+mn-ea" w:hAnsi="Times New Roman" w:cs="Times New Roman"/>
          <w:sz w:val="28"/>
          <w:szCs w:val="28"/>
        </w:rPr>
        <w:t>формиру</w:t>
      </w:r>
      <w:r w:rsidRPr="00D16C16">
        <w:rPr>
          <w:rFonts w:ascii="Times New Roman" w:eastAsia="+mn-ea" w:hAnsi="Times New Roman" w:cs="Times New Roman"/>
          <w:sz w:val="28"/>
          <w:szCs w:val="28"/>
        </w:rPr>
        <w:t>ются проверочные</w:t>
      </w:r>
      <w:r w:rsidR="00FB15FD" w:rsidRPr="00D16C16">
        <w:rPr>
          <w:rFonts w:ascii="Times New Roman" w:eastAsia="+mn-ea" w:hAnsi="Times New Roman" w:cs="Times New Roman"/>
          <w:sz w:val="28"/>
          <w:szCs w:val="28"/>
        </w:rPr>
        <w:t xml:space="preserve"> работ</w:t>
      </w:r>
      <w:r w:rsidRPr="00D16C16">
        <w:rPr>
          <w:rFonts w:ascii="Times New Roman" w:eastAsia="+mn-ea" w:hAnsi="Times New Roman" w:cs="Times New Roman"/>
          <w:sz w:val="28"/>
          <w:szCs w:val="28"/>
        </w:rPr>
        <w:t>ы</w:t>
      </w:r>
      <w:r w:rsidR="00FB15FD" w:rsidRPr="00D16C16">
        <w:rPr>
          <w:rFonts w:ascii="Times New Roman" w:eastAsia="+mn-ea" w:hAnsi="Times New Roman" w:cs="Times New Roman"/>
          <w:sz w:val="28"/>
          <w:szCs w:val="28"/>
        </w:rPr>
        <w:t>, котор</w:t>
      </w:r>
      <w:r w:rsidRPr="00D16C16">
        <w:rPr>
          <w:rFonts w:ascii="Times New Roman" w:eastAsia="+mn-ea" w:hAnsi="Times New Roman" w:cs="Times New Roman"/>
          <w:sz w:val="28"/>
          <w:szCs w:val="28"/>
        </w:rPr>
        <w:t>ые включаю</w:t>
      </w:r>
      <w:r w:rsidR="00FB15FD" w:rsidRPr="00D16C16">
        <w:rPr>
          <w:rFonts w:ascii="Times New Roman" w:eastAsia="+mn-ea" w:hAnsi="Times New Roman" w:cs="Times New Roman"/>
          <w:sz w:val="28"/>
          <w:szCs w:val="28"/>
        </w:rPr>
        <w:t>т задания закрытого и открытого тип</w:t>
      </w:r>
      <w:r w:rsidR="00CE4AD8" w:rsidRPr="00D16C16">
        <w:rPr>
          <w:rFonts w:ascii="Times New Roman" w:eastAsia="+mn-ea" w:hAnsi="Times New Roman" w:cs="Times New Roman"/>
          <w:sz w:val="28"/>
          <w:szCs w:val="28"/>
        </w:rPr>
        <w:t>ов</w:t>
      </w:r>
      <w:r w:rsidRPr="00D16C16">
        <w:rPr>
          <w:rFonts w:ascii="Times New Roman" w:eastAsia="+mn-ea" w:hAnsi="Times New Roman" w:cs="Times New Roman"/>
          <w:sz w:val="28"/>
          <w:szCs w:val="28"/>
        </w:rPr>
        <w:t>.</w:t>
      </w:r>
    </w:p>
    <w:p w14:paraId="04B59B1F" w14:textId="77777777" w:rsidR="00CE4AD8" w:rsidRPr="00D16C16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D16C16">
        <w:rPr>
          <w:rFonts w:ascii="Times New Roman" w:eastAsia="+mn-ea" w:hAnsi="Times New Roman" w:cs="Times New Roman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460C9DEC" w14:textId="77777777" w:rsidR="000D1FAB" w:rsidRPr="00D16C16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</w:p>
    <w:p w14:paraId="6D134045" w14:textId="77777777" w:rsidR="00BE4E4F" w:rsidRDefault="00BE4E4F" w:rsidP="00BE4E4F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16959998" w14:textId="77777777" w:rsidR="00BE4E4F" w:rsidRDefault="00BE4E4F" w:rsidP="00BE4E4F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BE4E4F" w14:paraId="51F0A204" w14:textId="77777777" w:rsidTr="004B206A">
        <w:tc>
          <w:tcPr>
            <w:tcW w:w="4668" w:type="dxa"/>
          </w:tcPr>
          <w:p w14:paraId="04321FE2" w14:textId="77777777" w:rsidR="00BE4E4F" w:rsidRPr="00544EC9" w:rsidRDefault="00BE4E4F" w:rsidP="004B206A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14:paraId="11FDD568" w14:textId="77777777" w:rsidR="00BE4E4F" w:rsidRPr="00544EC9" w:rsidRDefault="00BE4E4F" w:rsidP="004B206A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BE4E4F" w14:paraId="37C29F2C" w14:textId="77777777" w:rsidTr="004B206A">
        <w:tc>
          <w:tcPr>
            <w:tcW w:w="4668" w:type="dxa"/>
          </w:tcPr>
          <w:p w14:paraId="178445E1" w14:textId="77777777" w:rsidR="00BE4E4F" w:rsidRPr="00017032" w:rsidRDefault="00BE4E4F" w:rsidP="00BE4E4F">
            <w:pPr>
              <w:pStyle w:val="a3"/>
              <w:numPr>
                <w:ilvl w:val="1"/>
                <w:numId w:val="11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487974B9" w14:textId="77777777" w:rsidR="00BE4E4F" w:rsidRPr="00017032" w:rsidRDefault="00BE4E4F" w:rsidP="004B206A">
            <w:pPr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14:paraId="767FA895" w14:textId="77777777" w:rsidR="00BE4E4F" w:rsidRPr="00017032" w:rsidRDefault="00BE4E4F" w:rsidP="004B206A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– 1 балл</w:t>
            </w:r>
          </w:p>
          <w:p w14:paraId="1A7351FE" w14:textId="77777777" w:rsidR="00BE4E4F" w:rsidRPr="00017032" w:rsidRDefault="00BE4E4F" w:rsidP="004B206A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Задание не выполнено – 0 баллов</w:t>
            </w:r>
          </w:p>
          <w:p w14:paraId="551D4C79" w14:textId="77777777" w:rsidR="00BE4E4F" w:rsidRPr="00017032" w:rsidRDefault="00BE4E4F" w:rsidP="004B206A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не верно – 0 баллов</w:t>
            </w:r>
          </w:p>
          <w:p w14:paraId="600B9792" w14:textId="77777777" w:rsidR="00BE4E4F" w:rsidRPr="00017032" w:rsidRDefault="00BE4E4F" w:rsidP="004B206A">
            <w:pPr>
              <w:spacing w:line="120" w:lineRule="auto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</w:p>
        </w:tc>
      </w:tr>
      <w:tr w:rsidR="00BE4E4F" w14:paraId="14F8C439" w14:textId="77777777" w:rsidTr="004B206A">
        <w:tc>
          <w:tcPr>
            <w:tcW w:w="4668" w:type="dxa"/>
          </w:tcPr>
          <w:p w14:paraId="3F7B12B0" w14:textId="1ED965FE" w:rsidR="00BE4E4F" w:rsidRPr="00017032" w:rsidRDefault="00BE4E4F" w:rsidP="0096540C">
            <w:pPr>
              <w:pStyle w:val="a3"/>
              <w:numPr>
                <w:ilvl w:val="1"/>
                <w:numId w:val="11"/>
              </w:numPr>
              <w:ind w:left="306" w:hanging="306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 на дополнение к контексту</w:t>
            </w:r>
            <w:r w:rsidRPr="00017032">
              <w:t xml:space="preserve"> / </w:t>
            </w: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ввод правильного ответа</w:t>
            </w:r>
          </w:p>
          <w:p w14:paraId="6F88C7E5" w14:textId="77777777" w:rsidR="00BE4E4F" w:rsidRPr="00017032" w:rsidRDefault="00BE4E4F" w:rsidP="004B206A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14:paraId="6D6993D9" w14:textId="77777777" w:rsidR="00BE4E4F" w:rsidRPr="00017032" w:rsidRDefault="00BE4E4F" w:rsidP="004B206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(различия в окончаниях не учитываются)- 1 балл</w:t>
            </w:r>
          </w:p>
          <w:p w14:paraId="0659EF2F" w14:textId="77777777" w:rsidR="00BE4E4F" w:rsidRPr="00017032" w:rsidRDefault="00BE4E4F" w:rsidP="004B206A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14:paraId="4339A196" w14:textId="77777777" w:rsidR="00BE4E4F" w:rsidRPr="00017032" w:rsidRDefault="00BE4E4F" w:rsidP="004B206A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BE4E4F" w14:paraId="5607AF0A" w14:textId="77777777" w:rsidTr="004B206A">
        <w:tc>
          <w:tcPr>
            <w:tcW w:w="4668" w:type="dxa"/>
          </w:tcPr>
          <w:p w14:paraId="268C722F" w14:textId="77777777" w:rsidR="00BE4E4F" w:rsidRPr="00017032" w:rsidRDefault="00BE4E4F" w:rsidP="00BE4E4F">
            <w:pPr>
              <w:pStyle w:val="a3"/>
              <w:numPr>
                <w:ilvl w:val="1"/>
                <w:numId w:val="11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6" w:type="dxa"/>
          </w:tcPr>
          <w:p w14:paraId="750546BE" w14:textId="77777777" w:rsidR="00BE4E4F" w:rsidRPr="00017032" w:rsidRDefault="00BE4E4F" w:rsidP="004B206A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017032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01703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6677E6C6" w14:textId="77777777" w:rsidR="00BE4E4F" w:rsidRPr="00017032" w:rsidRDefault="00BE4E4F" w:rsidP="004B206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 xml:space="preserve">Ответ полностью соответствует эталону или </w:t>
            </w:r>
            <w:r w:rsidRPr="00017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изменения ответа в сравнении с эталоном не искажают его смысла </w:t>
            </w: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– 4 балла.</w:t>
            </w:r>
          </w:p>
          <w:p w14:paraId="20DD2E98" w14:textId="77777777" w:rsidR="00BE4E4F" w:rsidRPr="00017032" w:rsidRDefault="00BE4E4F" w:rsidP="004B206A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Calibri" w:hAnsi="Times New Roman" w:cs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14:paraId="60514FF0" w14:textId="77777777" w:rsidR="00BE4E4F" w:rsidRPr="00017032" w:rsidRDefault="00BE4E4F" w:rsidP="004B206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2A749869" w14:textId="77777777" w:rsidR="00BE4E4F" w:rsidRPr="00017032" w:rsidRDefault="00BE4E4F" w:rsidP="004B206A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D2E3A0" w14:textId="77777777" w:rsidR="00BE4E4F" w:rsidRPr="00544EC9" w:rsidRDefault="00BE4E4F" w:rsidP="00BE4E4F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8737EE3" w14:textId="77777777" w:rsidR="00BE4E4F" w:rsidRPr="00B429D1" w:rsidRDefault="00BE4E4F" w:rsidP="00BE4E4F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61D7BDC7" w14:textId="77777777" w:rsidR="00BE4E4F" w:rsidRPr="00CE4AD8" w:rsidRDefault="00BE4E4F" w:rsidP="00BE4E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C986A0A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6E28C6F0" w14:textId="77777777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2D64E611" w14:textId="77777777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2DADDD7" w14:textId="77777777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17D3567" w14:textId="7777777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6B76A860" w14:textId="7777777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Результаты проверочной </w:t>
      </w:r>
      <w:proofErr w:type="spellStart"/>
      <w:r w:rsidRPr="0051363A">
        <w:rPr>
          <w:rFonts w:ascii="Times New Roman" w:eastAsia="Calibri" w:hAnsi="Times New Roman" w:cs="Times New Roman"/>
          <w:sz w:val="28"/>
          <w:szCs w:val="28"/>
        </w:rPr>
        <w:t>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</w:t>
      </w:r>
      <w:proofErr w:type="spellEnd"/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422663BC" w14:textId="77777777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езультаты проверочной </w:t>
      </w:r>
      <w:proofErr w:type="spellStart"/>
      <w:r w:rsidR="003A2925" w:rsidRPr="0051363A">
        <w:rPr>
          <w:rFonts w:ascii="Times New Roman" w:eastAsia="Calibri" w:hAnsi="Times New Roman" w:cs="Times New Roman"/>
          <w:sz w:val="28"/>
          <w:szCs w:val="28"/>
        </w:rPr>
        <w:t>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</w:t>
      </w:r>
      <w:proofErr w:type="spellEnd"/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55CCFCAF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06BA2A" w14:textId="77777777" w:rsidR="00775A2B" w:rsidRPr="009C4ECA" w:rsidRDefault="003B0E21" w:rsidP="0096540C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9C4ECA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0120A904" w14:textId="77777777"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5D00A411" w14:textId="2409CDDE" w:rsidR="00405C07" w:rsidRPr="00405C07" w:rsidRDefault="0096540C" w:rsidP="00405C0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405C07" w:rsidRPr="00405C07">
        <w:rPr>
          <w:rFonts w:ascii="Times New Roman" w:eastAsia="TimesNewRomanPSMT" w:hAnsi="Times New Roman" w:cs="Times New Roman"/>
          <w:sz w:val="28"/>
          <w:szCs w:val="28"/>
        </w:rPr>
        <w:t>Оценка на экзамене осуществляется на основе принципов объективности, справедливости, всестороннего анализа уровня знаний обучающихся.</w:t>
      </w:r>
    </w:p>
    <w:p w14:paraId="7CA3010E" w14:textId="77777777" w:rsidR="00405C07" w:rsidRPr="00405C07" w:rsidRDefault="00405C07" w:rsidP="00405C0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146C7C6F" w14:textId="77777777" w:rsidR="00405C07" w:rsidRPr="00405C07" w:rsidRDefault="00405C07" w:rsidP="00405C07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20EE7C07" w14:textId="77777777" w:rsidR="00405C07" w:rsidRPr="00405C07" w:rsidRDefault="00405C07" w:rsidP="00405C07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 на практических занятиях;</w:t>
      </w:r>
    </w:p>
    <w:p w14:paraId="7818D9E1" w14:textId="77777777" w:rsidR="00405C07" w:rsidRPr="00405C07" w:rsidRDefault="00405C07" w:rsidP="00405C07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6C6B7590" w14:textId="77777777" w:rsidR="00405C07" w:rsidRPr="00405C07" w:rsidRDefault="00405C07" w:rsidP="00405C07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7189F3A5" w14:textId="77777777" w:rsidR="00405C07" w:rsidRPr="00405C07" w:rsidRDefault="00405C07" w:rsidP="00405C07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5454F527" w14:textId="77777777" w:rsidR="00405C07" w:rsidRPr="00405C07" w:rsidRDefault="00405C07" w:rsidP="00405C07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5A4DCEE1" w14:textId="77777777" w:rsidR="00405C07" w:rsidRPr="00405C07" w:rsidRDefault="00405C07" w:rsidP="00405C07">
      <w:pPr>
        <w:suppressAutoHyphens/>
        <w:spacing w:after="80" w:line="240" w:lineRule="auto"/>
        <w:ind w:right="20" w:firstLine="72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05C0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Форма проведения экзамена – устная по билетам. Оценка носит дифференцированный характер и определяется оценками «отлично», «хорошо», «удовлетворительно», «неудовлетворительно».</w:t>
      </w:r>
    </w:p>
    <w:p w14:paraId="76067549" w14:textId="7A0758DB" w:rsidR="00405C07" w:rsidRPr="00405C07" w:rsidRDefault="0096540C" w:rsidP="00965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Критерии и шкалы оценки экзамена</w:t>
      </w:r>
      <w:r w:rsidR="00405C07" w:rsidRPr="00405C0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70CE72C5" w14:textId="77777777" w:rsidR="00405C07" w:rsidRPr="00405C07" w:rsidRDefault="00405C07" w:rsidP="0096540C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8"/>
        <w:gridCol w:w="6430"/>
      </w:tblGrid>
      <w:tr w:rsidR="00405C07" w:rsidRPr="00405C07" w14:paraId="56FEA8D0" w14:textId="77777777" w:rsidTr="00BB0E97">
        <w:trPr>
          <w:trHeight w:val="479"/>
        </w:trPr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15D625" w14:textId="77777777" w:rsidR="00405C07" w:rsidRPr="00405C07" w:rsidRDefault="00405C07" w:rsidP="00405C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C5168B" w14:textId="77777777" w:rsidR="00405C07" w:rsidRPr="00405C07" w:rsidRDefault="00405C07" w:rsidP="00405C07">
            <w:pPr>
              <w:tabs>
                <w:tab w:val="left" w:pos="176"/>
              </w:tabs>
              <w:spacing w:before="100" w:beforeAutospacing="1" w:after="100" w:afterAutospacing="1" w:line="240" w:lineRule="auto"/>
              <w:ind w:left="54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Требования к знаниям</w:t>
            </w:r>
          </w:p>
        </w:tc>
      </w:tr>
      <w:tr w:rsidR="00405C07" w:rsidRPr="00405C07" w14:paraId="77A90FC0" w14:textId="77777777" w:rsidTr="00BB0E97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9F16FF" w14:textId="2D88E48E" w:rsidR="00405C07" w:rsidRPr="00405C07" w:rsidRDefault="00405C07" w:rsidP="0040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«отлично»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41E98A" w14:textId="3349990E" w:rsidR="00405C07" w:rsidRPr="00405C07" w:rsidRDefault="00405C07" w:rsidP="0096540C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  </w:t>
            </w:r>
          </w:p>
        </w:tc>
      </w:tr>
      <w:tr w:rsidR="00405C07" w:rsidRPr="00405C07" w14:paraId="4D0A51B0" w14:textId="77777777" w:rsidTr="00BB0E97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BCE2792" w14:textId="2C0F4B2A" w:rsidR="00405C07" w:rsidRPr="00405C07" w:rsidRDefault="00405C07" w:rsidP="0040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«хорошо»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D0D865" w14:textId="0CC00245" w:rsidR="00405C07" w:rsidRPr="00405C07" w:rsidRDefault="00405C07" w:rsidP="0096540C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Теоретическое содержание дисциплины освоено полностью, без пробело</w:t>
            </w:r>
            <w:r w:rsidR="009654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  не оценено максимальным числом баллов, некоторые виды заданий выполнены с ошибками.</w:t>
            </w:r>
          </w:p>
        </w:tc>
      </w:tr>
      <w:tr w:rsidR="00405C07" w:rsidRPr="00405C07" w14:paraId="4598F725" w14:textId="77777777" w:rsidTr="00BB0E97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A41C7F" w14:textId="77777777" w:rsidR="00405C07" w:rsidRPr="00405C07" w:rsidRDefault="00405C07" w:rsidP="0040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«удовлетворительно»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E613F8" w14:textId="77777777" w:rsidR="00405C07" w:rsidRPr="00405C07" w:rsidRDefault="00405C07" w:rsidP="0096540C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Теоретическое содержание дисциплины освоено частично, но пробелы, не носят существенного характера, необходимые практические навыки работы с освоенным материалом в основном сформированы. </w:t>
            </w: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Большинство предусмотренных программой обучения учебных заданий выполнено, но не высокого качества. </w:t>
            </w:r>
          </w:p>
        </w:tc>
      </w:tr>
      <w:tr w:rsidR="00405C07" w:rsidRPr="00405C07" w14:paraId="7514065E" w14:textId="77777777" w:rsidTr="00BB0E97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83A173" w14:textId="77777777" w:rsidR="00405C07" w:rsidRPr="00405C07" w:rsidRDefault="00405C07" w:rsidP="0040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«неудовлетворительно»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6D56F19" w14:textId="7BE92E6C" w:rsidR="00405C07" w:rsidRPr="00405C07" w:rsidRDefault="00405C07" w:rsidP="0096540C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Теоретическое содержание дисциплины не освоено, необходимые практические навыки работы не сформированы, выполненные учебные задания содержат грубые ошибки, дополнительная самостоятельная работа над материалом дисциплины не приведет к существенному повышению качества выполнения учебных заданий. </w:t>
            </w:r>
          </w:p>
        </w:tc>
      </w:tr>
    </w:tbl>
    <w:p w14:paraId="1C4540C2" w14:textId="77777777" w:rsidR="00405C07" w:rsidRPr="00405C07" w:rsidRDefault="00405C07" w:rsidP="00405C0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C07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7D208A7" w14:textId="77777777" w:rsidR="00775A2B" w:rsidRPr="00A96F5C" w:rsidRDefault="00EC5534" w:rsidP="00A314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80"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6F5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 w:rsidRPr="00A96F5C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3FA2AEA8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5F134184" w14:textId="77777777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DC597B" w14:paraId="0BEE83CE" w14:textId="77777777" w:rsidTr="007747A7">
        <w:tc>
          <w:tcPr>
            <w:tcW w:w="1420" w:type="dxa"/>
            <w:vAlign w:val="center"/>
          </w:tcPr>
          <w:p w14:paraId="00C540AB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2A4EA030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25641088" w14:textId="77777777" w:rsidR="00DC597B" w:rsidRPr="002B3B30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ADAEE24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9F525A" w14:paraId="21F355B8" w14:textId="77777777" w:rsidTr="007747A7">
        <w:trPr>
          <w:trHeight w:val="801"/>
        </w:trPr>
        <w:tc>
          <w:tcPr>
            <w:tcW w:w="1420" w:type="dxa"/>
            <w:vMerge w:val="restart"/>
          </w:tcPr>
          <w:p w14:paraId="584331D1" w14:textId="77777777" w:rsidR="00D16C16" w:rsidRPr="00D16C16" w:rsidRDefault="00D16C16" w:rsidP="00D16C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6C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ПК-</w:t>
            </w:r>
            <w:r w:rsidR="00B34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14:paraId="24DAF50F" w14:textId="77777777" w:rsidR="009F525A" w:rsidRDefault="009F525A" w:rsidP="00856C2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0" w:type="dxa"/>
          </w:tcPr>
          <w:p w14:paraId="1F9BCCA1" w14:textId="77777777" w:rsidR="009F525A" w:rsidRDefault="00A314AC" w:rsidP="00A314AC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="00B34A6F" w:rsidRPr="00B34A6F">
              <w:rPr>
                <w:rFonts w:ascii="Times New Roman" w:eastAsia="Calibri" w:hAnsi="Times New Roman" w:cs="Times New Roman"/>
                <w:sz w:val="24"/>
                <w:szCs w:val="24"/>
              </w:rPr>
              <w:t>возрастные особенности развития личности, патологию психического развития, психодиагностические методы и методики изучения личности</w:t>
            </w:r>
          </w:p>
          <w:p w14:paraId="0B07A93F" w14:textId="12995698" w:rsidR="00E1752A" w:rsidRPr="00B34A6F" w:rsidRDefault="00E1752A" w:rsidP="00A314AC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3FF48085" w14:textId="77777777" w:rsidR="009F525A" w:rsidRDefault="009F525A" w:rsidP="00D66A7E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14:paraId="5810701A" w14:textId="77777777" w:rsidTr="007747A7">
        <w:trPr>
          <w:trHeight w:val="1104"/>
        </w:trPr>
        <w:tc>
          <w:tcPr>
            <w:tcW w:w="1420" w:type="dxa"/>
            <w:vMerge/>
          </w:tcPr>
          <w:p w14:paraId="0F2C40CC" w14:textId="77777777"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3E399915" w14:textId="5BBFD597" w:rsidR="009F525A" w:rsidRPr="00A314AC" w:rsidRDefault="00A314AC" w:rsidP="00A314AC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</w:t>
            </w:r>
            <w:r w:rsidR="00B34A6F" w:rsidRPr="00A314AC">
              <w:rPr>
                <w:rFonts w:ascii="Times New Roman" w:hAnsi="Times New Roman" w:cs="Times New Roman"/>
                <w:sz w:val="24"/>
                <w:szCs w:val="24"/>
              </w:rPr>
              <w:t>диагностировать психические процессы, свойства, состояния участников уголовного судопроизводства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42B29524" w14:textId="77777777"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14:paraId="5DF7C95A" w14:textId="77777777" w:rsidTr="007747A7">
        <w:trPr>
          <w:trHeight w:val="828"/>
        </w:trPr>
        <w:tc>
          <w:tcPr>
            <w:tcW w:w="1420" w:type="dxa"/>
            <w:vMerge/>
          </w:tcPr>
          <w:p w14:paraId="09A9701D" w14:textId="77777777"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34835EFD" w14:textId="4E733194" w:rsidR="009F525A" w:rsidRPr="00B34A6F" w:rsidRDefault="00A314AC" w:rsidP="00A314AC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Владеть </w:t>
            </w:r>
            <w:r w:rsidR="00B34A6F" w:rsidRPr="00B34A6F">
              <w:rPr>
                <w:rFonts w:ascii="Times New Roman" w:hAnsi="Times New Roman" w:cs="Times New Roman"/>
                <w:sz w:val="24"/>
                <w:szCs w:val="24"/>
              </w:rPr>
              <w:t>навыками составления заключений о выявленных особенностях личности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EDFE242" w14:textId="77777777"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05F47790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0E9B781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7D5A438B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3219D62D" w14:textId="77777777" w:rsidTr="00C52F50">
        <w:tc>
          <w:tcPr>
            <w:tcW w:w="2093" w:type="dxa"/>
            <w:vAlign w:val="center"/>
          </w:tcPr>
          <w:p w14:paraId="0ADE391D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0A41CCB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1956CD9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444569A2" w14:textId="77777777" w:rsidTr="00C52F50">
        <w:tc>
          <w:tcPr>
            <w:tcW w:w="2093" w:type="dxa"/>
            <w:vAlign w:val="center"/>
          </w:tcPr>
          <w:p w14:paraId="243A384B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88E54B5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37549E3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1DE38B07" w14:textId="77777777" w:rsidTr="00C52F50">
        <w:tc>
          <w:tcPr>
            <w:tcW w:w="2093" w:type="dxa"/>
            <w:vAlign w:val="center"/>
          </w:tcPr>
          <w:p w14:paraId="35F24FA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2BE6B7C6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4D24F54E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3AF65AB3" w14:textId="77777777" w:rsidTr="00C52F50">
        <w:tc>
          <w:tcPr>
            <w:tcW w:w="2093" w:type="dxa"/>
            <w:vAlign w:val="center"/>
          </w:tcPr>
          <w:p w14:paraId="3D594F4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2643386D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7BD87B12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FCAC855" w14:textId="77777777" w:rsidTr="00C52F50">
        <w:tc>
          <w:tcPr>
            <w:tcW w:w="2093" w:type="dxa"/>
            <w:vAlign w:val="center"/>
          </w:tcPr>
          <w:p w14:paraId="180253EE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C5A8F34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29348B25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3B77E44F" w14:textId="77777777" w:rsidTr="00C52F50">
        <w:tc>
          <w:tcPr>
            <w:tcW w:w="2093" w:type="dxa"/>
            <w:vAlign w:val="center"/>
          </w:tcPr>
          <w:p w14:paraId="01744012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63CAA830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0A3155F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bookmarkEnd w:id="6"/>
    </w:tbl>
    <w:p w14:paraId="017E7BDA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F92C72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CB0DE" w14:textId="77777777" w:rsidR="000D4F5D" w:rsidRDefault="000D4F5D" w:rsidP="00D95CB3">
      <w:pPr>
        <w:spacing w:after="0" w:line="240" w:lineRule="auto"/>
      </w:pPr>
      <w:r>
        <w:separator/>
      </w:r>
    </w:p>
  </w:endnote>
  <w:endnote w:type="continuationSeparator" w:id="0">
    <w:p w14:paraId="5F80C43F" w14:textId="77777777" w:rsidR="000D4F5D" w:rsidRDefault="000D4F5D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ЛОМе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V Boli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A9834" w14:textId="77777777" w:rsidR="000D4F5D" w:rsidRDefault="000D4F5D" w:rsidP="00D95CB3">
      <w:pPr>
        <w:spacing w:after="0" w:line="240" w:lineRule="auto"/>
      </w:pPr>
      <w:r>
        <w:separator/>
      </w:r>
    </w:p>
  </w:footnote>
  <w:footnote w:type="continuationSeparator" w:id="0">
    <w:p w14:paraId="3EA9D87C" w14:textId="77777777" w:rsidR="000D4F5D" w:rsidRDefault="000D4F5D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294C899F" w14:textId="6ED79E84" w:rsidR="004B206A" w:rsidRPr="00D95CB3" w:rsidRDefault="004B206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6DE7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78486376" w14:textId="77777777" w:rsidR="004B206A" w:rsidRDefault="004B206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Content>
      <w:p w14:paraId="42A8ABE0" w14:textId="094C3511" w:rsidR="004B206A" w:rsidRDefault="004B206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DE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BD67FA6" w14:textId="77777777" w:rsidR="004B206A" w:rsidRDefault="004B206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B33490E"/>
    <w:multiLevelType w:val="hybridMultilevel"/>
    <w:tmpl w:val="DC9604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3645A"/>
    <w:multiLevelType w:val="hybridMultilevel"/>
    <w:tmpl w:val="3DE85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E4D23"/>
    <w:multiLevelType w:val="hybridMultilevel"/>
    <w:tmpl w:val="070CD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35E00"/>
    <w:multiLevelType w:val="hybridMultilevel"/>
    <w:tmpl w:val="D1AEBF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77DB0"/>
    <w:multiLevelType w:val="hybridMultilevel"/>
    <w:tmpl w:val="FBC2D93C"/>
    <w:lvl w:ilvl="0" w:tplc="7C60D10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87033"/>
    <w:multiLevelType w:val="hybridMultilevel"/>
    <w:tmpl w:val="2FB6CD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2475AA"/>
    <w:multiLevelType w:val="multilevel"/>
    <w:tmpl w:val="A3765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F2066C"/>
    <w:multiLevelType w:val="hybridMultilevel"/>
    <w:tmpl w:val="404048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D74D3"/>
    <w:multiLevelType w:val="hybridMultilevel"/>
    <w:tmpl w:val="AA52965A"/>
    <w:lvl w:ilvl="0" w:tplc="8C88CE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8615A"/>
    <w:multiLevelType w:val="hybridMultilevel"/>
    <w:tmpl w:val="E98096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E224FE"/>
    <w:multiLevelType w:val="hybridMultilevel"/>
    <w:tmpl w:val="943EBB92"/>
    <w:lvl w:ilvl="0" w:tplc="92E85EE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225AD7"/>
    <w:multiLevelType w:val="hybridMultilevel"/>
    <w:tmpl w:val="568ED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5B58A8"/>
    <w:multiLevelType w:val="hybridMultilevel"/>
    <w:tmpl w:val="2FB6CD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953D6"/>
    <w:multiLevelType w:val="hybridMultilevel"/>
    <w:tmpl w:val="FF0042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642DF"/>
    <w:multiLevelType w:val="hybridMultilevel"/>
    <w:tmpl w:val="6D9C6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D4CAF"/>
    <w:multiLevelType w:val="hybridMultilevel"/>
    <w:tmpl w:val="50BA6A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91DB5"/>
    <w:multiLevelType w:val="hybridMultilevel"/>
    <w:tmpl w:val="5266981A"/>
    <w:lvl w:ilvl="0" w:tplc="87A8DD5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E067C"/>
    <w:multiLevelType w:val="hybridMultilevel"/>
    <w:tmpl w:val="C1509E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7376E"/>
    <w:multiLevelType w:val="hybridMultilevel"/>
    <w:tmpl w:val="AA5296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149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2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6358E9"/>
    <w:multiLevelType w:val="hybridMultilevel"/>
    <w:tmpl w:val="39000F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BF7B0A"/>
    <w:multiLevelType w:val="hybridMultilevel"/>
    <w:tmpl w:val="BBEA764E"/>
    <w:lvl w:ilvl="0" w:tplc="875C78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1206B"/>
    <w:multiLevelType w:val="hybridMultilevel"/>
    <w:tmpl w:val="AE50A5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29"/>
  </w:num>
  <w:num w:numId="4">
    <w:abstractNumId w:val="35"/>
  </w:num>
  <w:num w:numId="5">
    <w:abstractNumId w:val="26"/>
  </w:num>
  <w:num w:numId="6">
    <w:abstractNumId w:val="14"/>
  </w:num>
  <w:num w:numId="7">
    <w:abstractNumId w:val="30"/>
  </w:num>
  <w:num w:numId="8">
    <w:abstractNumId w:val="13"/>
  </w:num>
  <w:num w:numId="9">
    <w:abstractNumId w:val="16"/>
  </w:num>
  <w:num w:numId="10">
    <w:abstractNumId w:val="8"/>
  </w:num>
  <w:num w:numId="11">
    <w:abstractNumId w:val="32"/>
  </w:num>
  <w:num w:numId="12">
    <w:abstractNumId w:val="18"/>
  </w:num>
  <w:num w:numId="13">
    <w:abstractNumId w:val="21"/>
  </w:num>
  <w:num w:numId="14">
    <w:abstractNumId w:val="6"/>
  </w:num>
  <w:num w:numId="15">
    <w:abstractNumId w:val="5"/>
  </w:num>
  <w:num w:numId="16">
    <w:abstractNumId w:val="9"/>
  </w:num>
  <w:num w:numId="17">
    <w:abstractNumId w:val="24"/>
  </w:num>
  <w:num w:numId="18">
    <w:abstractNumId w:val="27"/>
  </w:num>
  <w:num w:numId="19">
    <w:abstractNumId w:val="25"/>
  </w:num>
  <w:num w:numId="20">
    <w:abstractNumId w:val="33"/>
  </w:num>
  <w:num w:numId="21">
    <w:abstractNumId w:val="17"/>
  </w:num>
  <w:num w:numId="22">
    <w:abstractNumId w:val="7"/>
  </w:num>
  <w:num w:numId="23">
    <w:abstractNumId w:val="20"/>
  </w:num>
  <w:num w:numId="24">
    <w:abstractNumId w:val="4"/>
  </w:num>
  <w:num w:numId="25">
    <w:abstractNumId w:val="12"/>
  </w:num>
  <w:num w:numId="26">
    <w:abstractNumId w:val="36"/>
  </w:num>
  <w:num w:numId="27">
    <w:abstractNumId w:val="15"/>
  </w:num>
  <w:num w:numId="28">
    <w:abstractNumId w:val="19"/>
  </w:num>
  <w:num w:numId="29">
    <w:abstractNumId w:val="10"/>
  </w:num>
  <w:num w:numId="30">
    <w:abstractNumId w:val="22"/>
  </w:num>
  <w:num w:numId="31">
    <w:abstractNumId w:val="34"/>
  </w:num>
  <w:num w:numId="32">
    <w:abstractNumId w:val="11"/>
  </w:num>
  <w:num w:numId="33">
    <w:abstractNumId w:val="31"/>
    <w:lvlOverride w:ilvl="0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2277F"/>
    <w:rsid w:val="000266D7"/>
    <w:rsid w:val="00046E68"/>
    <w:rsid w:val="0005710B"/>
    <w:rsid w:val="00083AC3"/>
    <w:rsid w:val="000A4898"/>
    <w:rsid w:val="000A4BE2"/>
    <w:rsid w:val="000B1A23"/>
    <w:rsid w:val="000D1FAB"/>
    <w:rsid w:val="000D4F5D"/>
    <w:rsid w:val="000E6EE0"/>
    <w:rsid w:val="000F42F5"/>
    <w:rsid w:val="001038DF"/>
    <w:rsid w:val="00106E96"/>
    <w:rsid w:val="00113B68"/>
    <w:rsid w:val="00116250"/>
    <w:rsid w:val="00122330"/>
    <w:rsid w:val="00124334"/>
    <w:rsid w:val="001305D7"/>
    <w:rsid w:val="001431EF"/>
    <w:rsid w:val="00143810"/>
    <w:rsid w:val="00146A8C"/>
    <w:rsid w:val="0015459F"/>
    <w:rsid w:val="00156575"/>
    <w:rsid w:val="0017024F"/>
    <w:rsid w:val="00176B4F"/>
    <w:rsid w:val="00177AB9"/>
    <w:rsid w:val="00180C7B"/>
    <w:rsid w:val="00191FF7"/>
    <w:rsid w:val="001975AA"/>
    <w:rsid w:val="001C099A"/>
    <w:rsid w:val="001C2103"/>
    <w:rsid w:val="001D4487"/>
    <w:rsid w:val="00202E02"/>
    <w:rsid w:val="0023202D"/>
    <w:rsid w:val="002545D3"/>
    <w:rsid w:val="0026239A"/>
    <w:rsid w:val="00265168"/>
    <w:rsid w:val="00282D56"/>
    <w:rsid w:val="0028548A"/>
    <w:rsid w:val="002A3D4A"/>
    <w:rsid w:val="002A6E2C"/>
    <w:rsid w:val="002B06F0"/>
    <w:rsid w:val="002B3B30"/>
    <w:rsid w:val="002B515C"/>
    <w:rsid w:val="002C3279"/>
    <w:rsid w:val="002C494C"/>
    <w:rsid w:val="002F4294"/>
    <w:rsid w:val="00314DC1"/>
    <w:rsid w:val="00314F2A"/>
    <w:rsid w:val="00321BF6"/>
    <w:rsid w:val="00347E87"/>
    <w:rsid w:val="00363D46"/>
    <w:rsid w:val="00380FE0"/>
    <w:rsid w:val="003A2925"/>
    <w:rsid w:val="003B0E21"/>
    <w:rsid w:val="003B62F7"/>
    <w:rsid w:val="003D6860"/>
    <w:rsid w:val="003E42E8"/>
    <w:rsid w:val="003F7E60"/>
    <w:rsid w:val="004005B5"/>
    <w:rsid w:val="00405C07"/>
    <w:rsid w:val="004132DD"/>
    <w:rsid w:val="004165CF"/>
    <w:rsid w:val="0042029D"/>
    <w:rsid w:val="00420F6F"/>
    <w:rsid w:val="004260FC"/>
    <w:rsid w:val="00435497"/>
    <w:rsid w:val="00451A55"/>
    <w:rsid w:val="00462E06"/>
    <w:rsid w:val="00464E95"/>
    <w:rsid w:val="00474DE6"/>
    <w:rsid w:val="00480B55"/>
    <w:rsid w:val="00492EE4"/>
    <w:rsid w:val="00494294"/>
    <w:rsid w:val="004A5C7D"/>
    <w:rsid w:val="004B0151"/>
    <w:rsid w:val="004B206A"/>
    <w:rsid w:val="004B593E"/>
    <w:rsid w:val="004B67C5"/>
    <w:rsid w:val="004C0AD3"/>
    <w:rsid w:val="004C2E3F"/>
    <w:rsid w:val="004D48CB"/>
    <w:rsid w:val="004F3F0F"/>
    <w:rsid w:val="00501FF4"/>
    <w:rsid w:val="005119BD"/>
    <w:rsid w:val="0051363A"/>
    <w:rsid w:val="0051458D"/>
    <w:rsid w:val="0052293C"/>
    <w:rsid w:val="00536283"/>
    <w:rsid w:val="00541D6E"/>
    <w:rsid w:val="00544EC9"/>
    <w:rsid w:val="0058426C"/>
    <w:rsid w:val="00592726"/>
    <w:rsid w:val="005B1638"/>
    <w:rsid w:val="005B3236"/>
    <w:rsid w:val="005C1969"/>
    <w:rsid w:val="005C4FAD"/>
    <w:rsid w:val="005F1BFC"/>
    <w:rsid w:val="005F614C"/>
    <w:rsid w:val="006050D2"/>
    <w:rsid w:val="006078D2"/>
    <w:rsid w:val="00613C6B"/>
    <w:rsid w:val="00615AB1"/>
    <w:rsid w:val="00643A99"/>
    <w:rsid w:val="00672062"/>
    <w:rsid w:val="00674AAF"/>
    <w:rsid w:val="0068469E"/>
    <w:rsid w:val="00692B2C"/>
    <w:rsid w:val="00693EC2"/>
    <w:rsid w:val="00697917"/>
    <w:rsid w:val="006A6B7C"/>
    <w:rsid w:val="006B37D5"/>
    <w:rsid w:val="006E26AA"/>
    <w:rsid w:val="00701183"/>
    <w:rsid w:val="00704DCA"/>
    <w:rsid w:val="00716D05"/>
    <w:rsid w:val="00721F39"/>
    <w:rsid w:val="00724ACA"/>
    <w:rsid w:val="007423BD"/>
    <w:rsid w:val="00747341"/>
    <w:rsid w:val="00754534"/>
    <w:rsid w:val="007665E9"/>
    <w:rsid w:val="007747A7"/>
    <w:rsid w:val="00775A2B"/>
    <w:rsid w:val="007B61F5"/>
    <w:rsid w:val="007C5B9F"/>
    <w:rsid w:val="007D21CC"/>
    <w:rsid w:val="007D32D2"/>
    <w:rsid w:val="007D6797"/>
    <w:rsid w:val="007E261A"/>
    <w:rsid w:val="007E4190"/>
    <w:rsid w:val="00805390"/>
    <w:rsid w:val="008109C3"/>
    <w:rsid w:val="00812989"/>
    <w:rsid w:val="00813CA1"/>
    <w:rsid w:val="008213EF"/>
    <w:rsid w:val="008353E3"/>
    <w:rsid w:val="00844734"/>
    <w:rsid w:val="00856C2A"/>
    <w:rsid w:val="00856CC1"/>
    <w:rsid w:val="00860AF2"/>
    <w:rsid w:val="008704F4"/>
    <w:rsid w:val="00874561"/>
    <w:rsid w:val="00874F79"/>
    <w:rsid w:val="00875CA5"/>
    <w:rsid w:val="00876A3C"/>
    <w:rsid w:val="0087758F"/>
    <w:rsid w:val="008869FE"/>
    <w:rsid w:val="00891C05"/>
    <w:rsid w:val="008B32AB"/>
    <w:rsid w:val="008B3667"/>
    <w:rsid w:val="008B6235"/>
    <w:rsid w:val="008C7EBC"/>
    <w:rsid w:val="008D2188"/>
    <w:rsid w:val="008F0DAE"/>
    <w:rsid w:val="008F1F65"/>
    <w:rsid w:val="008F6492"/>
    <w:rsid w:val="009105BD"/>
    <w:rsid w:val="009120C2"/>
    <w:rsid w:val="00946C78"/>
    <w:rsid w:val="00954CDA"/>
    <w:rsid w:val="0096540C"/>
    <w:rsid w:val="009661C2"/>
    <w:rsid w:val="0098010E"/>
    <w:rsid w:val="00982610"/>
    <w:rsid w:val="0098668C"/>
    <w:rsid w:val="009939A4"/>
    <w:rsid w:val="009A6E2E"/>
    <w:rsid w:val="009C080F"/>
    <w:rsid w:val="009C1DC7"/>
    <w:rsid w:val="009C2CE6"/>
    <w:rsid w:val="009C4ECA"/>
    <w:rsid w:val="009E1957"/>
    <w:rsid w:val="009F525A"/>
    <w:rsid w:val="00A01E4F"/>
    <w:rsid w:val="00A03ACA"/>
    <w:rsid w:val="00A16DCF"/>
    <w:rsid w:val="00A24356"/>
    <w:rsid w:val="00A26325"/>
    <w:rsid w:val="00A314AC"/>
    <w:rsid w:val="00A36BF3"/>
    <w:rsid w:val="00A3703E"/>
    <w:rsid w:val="00A4770D"/>
    <w:rsid w:val="00A4788F"/>
    <w:rsid w:val="00A63A74"/>
    <w:rsid w:val="00A662B2"/>
    <w:rsid w:val="00A67601"/>
    <w:rsid w:val="00A720AE"/>
    <w:rsid w:val="00A761D0"/>
    <w:rsid w:val="00A76F12"/>
    <w:rsid w:val="00A84C1F"/>
    <w:rsid w:val="00A96F5C"/>
    <w:rsid w:val="00AB5E32"/>
    <w:rsid w:val="00AE7CB4"/>
    <w:rsid w:val="00AF749F"/>
    <w:rsid w:val="00AF7A25"/>
    <w:rsid w:val="00B048F1"/>
    <w:rsid w:val="00B05C13"/>
    <w:rsid w:val="00B072BA"/>
    <w:rsid w:val="00B164EA"/>
    <w:rsid w:val="00B17B81"/>
    <w:rsid w:val="00B2544F"/>
    <w:rsid w:val="00B34A6F"/>
    <w:rsid w:val="00B37085"/>
    <w:rsid w:val="00B429D1"/>
    <w:rsid w:val="00B4336B"/>
    <w:rsid w:val="00B4377E"/>
    <w:rsid w:val="00B44689"/>
    <w:rsid w:val="00B51C7A"/>
    <w:rsid w:val="00B62C09"/>
    <w:rsid w:val="00B66E36"/>
    <w:rsid w:val="00B931DA"/>
    <w:rsid w:val="00B96624"/>
    <w:rsid w:val="00BA452B"/>
    <w:rsid w:val="00BA5325"/>
    <w:rsid w:val="00BB042A"/>
    <w:rsid w:val="00BB0E97"/>
    <w:rsid w:val="00BB6CA1"/>
    <w:rsid w:val="00BE1464"/>
    <w:rsid w:val="00BE2BF8"/>
    <w:rsid w:val="00BE4E4F"/>
    <w:rsid w:val="00BF07AA"/>
    <w:rsid w:val="00BF3C6F"/>
    <w:rsid w:val="00C057F4"/>
    <w:rsid w:val="00C0717C"/>
    <w:rsid w:val="00C10331"/>
    <w:rsid w:val="00C20218"/>
    <w:rsid w:val="00C45071"/>
    <w:rsid w:val="00C50046"/>
    <w:rsid w:val="00C52F50"/>
    <w:rsid w:val="00C6622E"/>
    <w:rsid w:val="00C723C3"/>
    <w:rsid w:val="00C83767"/>
    <w:rsid w:val="00C867D1"/>
    <w:rsid w:val="00C91ADE"/>
    <w:rsid w:val="00CA1241"/>
    <w:rsid w:val="00CA1AE1"/>
    <w:rsid w:val="00CA2E30"/>
    <w:rsid w:val="00CA575A"/>
    <w:rsid w:val="00CB31AE"/>
    <w:rsid w:val="00CB6EDD"/>
    <w:rsid w:val="00CC2365"/>
    <w:rsid w:val="00CC76CC"/>
    <w:rsid w:val="00CE4AD8"/>
    <w:rsid w:val="00CE5446"/>
    <w:rsid w:val="00CE5E53"/>
    <w:rsid w:val="00CE7731"/>
    <w:rsid w:val="00CF3A6A"/>
    <w:rsid w:val="00CF7BBC"/>
    <w:rsid w:val="00D02E16"/>
    <w:rsid w:val="00D119BB"/>
    <w:rsid w:val="00D14AA7"/>
    <w:rsid w:val="00D16C16"/>
    <w:rsid w:val="00D203A3"/>
    <w:rsid w:val="00D2540E"/>
    <w:rsid w:val="00D57CEA"/>
    <w:rsid w:val="00D66A7E"/>
    <w:rsid w:val="00D7237C"/>
    <w:rsid w:val="00D745A9"/>
    <w:rsid w:val="00D74A75"/>
    <w:rsid w:val="00D80DCC"/>
    <w:rsid w:val="00D8192A"/>
    <w:rsid w:val="00D86B8E"/>
    <w:rsid w:val="00D87D0F"/>
    <w:rsid w:val="00D94916"/>
    <w:rsid w:val="00D95CB3"/>
    <w:rsid w:val="00DA4400"/>
    <w:rsid w:val="00DA520B"/>
    <w:rsid w:val="00DB6783"/>
    <w:rsid w:val="00DC3679"/>
    <w:rsid w:val="00DC597B"/>
    <w:rsid w:val="00DD0CCC"/>
    <w:rsid w:val="00DD34EF"/>
    <w:rsid w:val="00DD4DED"/>
    <w:rsid w:val="00DD7221"/>
    <w:rsid w:val="00DF288C"/>
    <w:rsid w:val="00DF4FAB"/>
    <w:rsid w:val="00E0131B"/>
    <w:rsid w:val="00E035A2"/>
    <w:rsid w:val="00E03F7A"/>
    <w:rsid w:val="00E11C1B"/>
    <w:rsid w:val="00E15E9E"/>
    <w:rsid w:val="00E1752A"/>
    <w:rsid w:val="00E24DA8"/>
    <w:rsid w:val="00E55F11"/>
    <w:rsid w:val="00E6371E"/>
    <w:rsid w:val="00E65C33"/>
    <w:rsid w:val="00E74676"/>
    <w:rsid w:val="00E75D5F"/>
    <w:rsid w:val="00E83FA0"/>
    <w:rsid w:val="00E8763A"/>
    <w:rsid w:val="00EA1D5E"/>
    <w:rsid w:val="00EC5534"/>
    <w:rsid w:val="00ED4B7E"/>
    <w:rsid w:val="00EE1932"/>
    <w:rsid w:val="00EE6DE7"/>
    <w:rsid w:val="00EF01D0"/>
    <w:rsid w:val="00EF4063"/>
    <w:rsid w:val="00F00945"/>
    <w:rsid w:val="00F0490B"/>
    <w:rsid w:val="00F12CB7"/>
    <w:rsid w:val="00F21358"/>
    <w:rsid w:val="00F21F2E"/>
    <w:rsid w:val="00F3261D"/>
    <w:rsid w:val="00F4318B"/>
    <w:rsid w:val="00F44255"/>
    <w:rsid w:val="00F45BFC"/>
    <w:rsid w:val="00F467D9"/>
    <w:rsid w:val="00F54DEB"/>
    <w:rsid w:val="00F63A93"/>
    <w:rsid w:val="00F678BB"/>
    <w:rsid w:val="00F8639E"/>
    <w:rsid w:val="00F86C38"/>
    <w:rsid w:val="00F92C72"/>
    <w:rsid w:val="00F93128"/>
    <w:rsid w:val="00FB15FD"/>
    <w:rsid w:val="00FB3FCA"/>
    <w:rsid w:val="00FC5925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E0A792"/>
  <w15:docId w15:val="{CFA3EF72-DAE8-4ADD-A242-216051D5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chfactdown-paragraph">
    <w:name w:val="richfactdown-paragraph"/>
    <w:basedOn w:val="a"/>
    <w:rsid w:val="003E4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3E42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2B2C3-A524-4CFE-B2BB-92FAADC01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3328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12</cp:revision>
  <cp:lastPrinted>2024-03-21T16:07:00Z</cp:lastPrinted>
  <dcterms:created xsi:type="dcterms:W3CDTF">2024-03-17T12:57:00Z</dcterms:created>
  <dcterms:modified xsi:type="dcterms:W3CDTF">2024-03-21T16:12:00Z</dcterms:modified>
</cp:coreProperties>
</file>